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D5E05" w14:textId="77777777" w:rsidR="00B441AF" w:rsidRPr="004F5B04" w:rsidRDefault="006B1488" w:rsidP="004F5B04">
      <w:pPr>
        <w:spacing w:line="360" w:lineRule="auto"/>
        <w:jc w:val="center"/>
        <w:rPr>
          <w:lang w:eastAsia="zh-CN"/>
        </w:rPr>
      </w:pPr>
      <w:r w:rsidRPr="006B1488">
        <w:rPr>
          <w:rFonts w:hint="eastAsia"/>
          <w:b/>
          <w:bCs/>
          <w:sz w:val="28"/>
          <w:szCs w:val="28"/>
          <w:lang w:eastAsia="zh-CN"/>
        </w:rPr>
        <w:t>四年级上册数学一课一练</w:t>
      </w:r>
      <w:r w:rsidRPr="006B1488">
        <w:rPr>
          <w:rFonts w:hint="eastAsia"/>
          <w:b/>
          <w:bCs/>
          <w:sz w:val="28"/>
          <w:szCs w:val="28"/>
          <w:lang w:eastAsia="zh-CN"/>
        </w:rPr>
        <w:t>-3.2</w:t>
      </w:r>
      <w:r w:rsidRPr="006B1488">
        <w:rPr>
          <w:rFonts w:hint="eastAsia"/>
          <w:b/>
          <w:bCs/>
          <w:sz w:val="28"/>
          <w:szCs w:val="28"/>
          <w:lang w:eastAsia="zh-CN"/>
        </w:rPr>
        <w:t>角</w:t>
      </w:r>
      <w:r w:rsidRPr="006B1488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1E1CE619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b/>
          <w:bCs/>
          <w:sz w:val="24"/>
          <w:szCs w:val="24"/>
          <w:lang w:eastAsia="zh-CN"/>
        </w:rPr>
        <w:t>一、单选题</w:t>
      </w:r>
      <w:r w:rsidRPr="004F5B04">
        <w:rPr>
          <w:b/>
          <w:bCs/>
          <w:sz w:val="24"/>
          <w:szCs w:val="24"/>
          <w:lang w:eastAsia="zh-CN"/>
        </w:rPr>
        <w:t xml:space="preserve"> </w:t>
      </w:r>
    </w:p>
    <w:p w14:paraId="55B3FF5C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1.</w:t>
      </w:r>
      <w:r w:rsidRPr="004F5B04">
        <w:rPr>
          <w:lang w:eastAsia="zh-CN"/>
        </w:rPr>
        <w:t>比一比．哪个角大？</w:t>
      </w:r>
      <w:r w:rsidRPr="004F5B04">
        <w:rPr>
          <w:lang w:eastAsia="zh-CN"/>
        </w:rPr>
        <w:t xml:space="preserve">(   )            </w:t>
      </w:r>
    </w:p>
    <w:p w14:paraId="755841B0" w14:textId="77777777" w:rsidR="00B441AF" w:rsidRPr="004F5B04" w:rsidRDefault="004F5B04" w:rsidP="004F5B04">
      <w:pPr>
        <w:spacing w:after="0" w:line="360" w:lineRule="auto"/>
        <w:ind w:left="150"/>
        <w:rPr>
          <w:lang w:eastAsia="zh-CN"/>
        </w:rPr>
      </w:pPr>
      <w:r w:rsidRPr="004F5B04">
        <w:rPr>
          <w:lang w:eastAsia="zh-CN"/>
        </w:rPr>
        <w:t>A. </w:t>
      </w:r>
      <w:r w:rsidR="00EB5E0F">
        <w:rPr>
          <w:noProof/>
          <w:lang w:eastAsia="zh-CN"/>
        </w:rPr>
        <w:pict w14:anchorId="64BA4B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54pt;height:36.75pt;visibility:visible;mso-wrap-style:square">
            <v:imagedata r:id="rId9" o:title=""/>
          </v:shape>
        </w:pict>
      </w:r>
      <w:r w:rsidRPr="004F5B04">
        <w:rPr>
          <w:lang w:eastAsia="zh-CN"/>
        </w:rPr>
        <w:t>                                      </w:t>
      </w:r>
      <w:r w:rsidR="00EB5E0F">
        <w:rPr>
          <w:noProof/>
          <w:lang w:eastAsia="zh-CN"/>
        </w:rPr>
        <w:pict w14:anchorId="59FC1D18">
          <v:shape id="图片 2" o:spid="_x0000_i1026" type="#_x0000_t75" style="width:2.25pt;height:3pt;visibility:visible;mso-wrap-style:square">
            <v:imagedata r:id="rId10" o:title=""/>
          </v:shape>
        </w:pict>
      </w:r>
      <w:r w:rsidRPr="004F5B04">
        <w:rPr>
          <w:lang w:eastAsia="zh-CN"/>
        </w:rPr>
        <w:t>B. </w:t>
      </w:r>
      <w:r w:rsidR="00EB5E0F">
        <w:rPr>
          <w:noProof/>
          <w:lang w:eastAsia="zh-CN"/>
        </w:rPr>
        <w:pict w14:anchorId="37F4FF15">
          <v:shape id="图片 3" o:spid="_x0000_i1027" type="#_x0000_t75" style="width:50.25pt;height:33pt;visibility:visible;mso-wrap-style:square">
            <v:imagedata r:id="rId11" o:title=""/>
          </v:shape>
        </w:pict>
      </w:r>
    </w:p>
    <w:p w14:paraId="55DCF1E6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2.</w:t>
      </w:r>
      <w:r w:rsidRPr="004F5B04">
        <w:rPr>
          <w:lang w:eastAsia="zh-CN"/>
        </w:rPr>
        <w:t>角的大小与（</w:t>
      </w:r>
      <w:r w:rsidRPr="004F5B04">
        <w:rPr>
          <w:lang w:eastAsia="zh-CN"/>
        </w:rPr>
        <w:t xml:space="preserve">   </w:t>
      </w:r>
      <w:r w:rsidRPr="004F5B04">
        <w:rPr>
          <w:lang w:eastAsia="zh-CN"/>
        </w:rPr>
        <w:t>）有关。</w:t>
      </w:r>
      <w:r w:rsidRPr="004F5B04">
        <w:rPr>
          <w:lang w:eastAsia="zh-CN"/>
        </w:rPr>
        <w:t xml:space="preserve">            </w:t>
      </w:r>
    </w:p>
    <w:p w14:paraId="1838F33A" w14:textId="77777777" w:rsidR="00B441AF" w:rsidRPr="004F5B04" w:rsidRDefault="004F5B04" w:rsidP="004F5B04">
      <w:pPr>
        <w:spacing w:after="0" w:line="360" w:lineRule="auto"/>
        <w:ind w:left="150"/>
        <w:rPr>
          <w:lang w:eastAsia="zh-CN"/>
        </w:rPr>
      </w:pPr>
      <w:r w:rsidRPr="004F5B04">
        <w:rPr>
          <w:lang w:eastAsia="zh-CN"/>
        </w:rPr>
        <w:t>A. </w:t>
      </w:r>
      <w:r w:rsidRPr="004F5B04">
        <w:rPr>
          <w:lang w:eastAsia="zh-CN"/>
        </w:rPr>
        <w:t>两边的长短</w:t>
      </w:r>
      <w:r w:rsidRPr="004F5B04">
        <w:rPr>
          <w:lang w:eastAsia="zh-CN"/>
        </w:rPr>
        <w:t>                                    </w:t>
      </w:r>
      <w:r w:rsidR="00EB5E0F">
        <w:rPr>
          <w:noProof/>
          <w:lang w:eastAsia="zh-CN"/>
        </w:rPr>
        <w:pict w14:anchorId="4CEA888B">
          <v:shape id="图片 4" o:spid="_x0000_i1028" type="#_x0000_t75" style="width:1.5pt;height:3pt;visibility:visible;mso-wrap-style:square">
            <v:imagedata r:id="rId12" o:title=""/>
          </v:shape>
        </w:pict>
      </w:r>
      <w:r w:rsidRPr="004F5B04">
        <w:rPr>
          <w:lang w:eastAsia="zh-CN"/>
        </w:rPr>
        <w:t>B. </w:t>
      </w:r>
      <w:r w:rsidRPr="004F5B04">
        <w:rPr>
          <w:lang w:eastAsia="zh-CN"/>
        </w:rPr>
        <w:t>两边张开的程度</w:t>
      </w:r>
    </w:p>
    <w:p w14:paraId="5BD7B669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3.</w:t>
      </w:r>
      <w:r w:rsidRPr="004F5B04">
        <w:rPr>
          <w:lang w:eastAsia="zh-CN"/>
        </w:rPr>
        <w:t>下面图形</w:t>
      </w:r>
      <w:r w:rsidRPr="004F5B04">
        <w:rPr>
          <w:lang w:eastAsia="zh-CN"/>
        </w:rPr>
        <w:t>________</w:t>
      </w:r>
      <w:r w:rsidRPr="004F5B04">
        <w:rPr>
          <w:lang w:eastAsia="zh-CN"/>
        </w:rPr>
        <w:t>是直角．（</w:t>
      </w:r>
      <w:r w:rsidRPr="004F5B04">
        <w:rPr>
          <w:lang w:eastAsia="zh-CN"/>
        </w:rPr>
        <w:t xml:space="preserve">   </w:t>
      </w:r>
      <w:r w:rsidRPr="004F5B04">
        <w:rPr>
          <w:lang w:eastAsia="zh-CN"/>
        </w:rPr>
        <w:t>）</w:t>
      </w:r>
      <w:r w:rsidRPr="004F5B04">
        <w:rPr>
          <w:lang w:eastAsia="zh-CN"/>
        </w:rPr>
        <w:t xml:space="preserve">            </w:t>
      </w:r>
    </w:p>
    <w:p w14:paraId="7D7DB8C7" w14:textId="77777777" w:rsidR="00B441AF" w:rsidRPr="004F5B04" w:rsidRDefault="004F5B04" w:rsidP="004F5B04">
      <w:pPr>
        <w:spacing w:after="0" w:line="360" w:lineRule="auto"/>
        <w:ind w:left="150"/>
        <w:rPr>
          <w:lang w:eastAsia="zh-CN"/>
        </w:rPr>
      </w:pPr>
      <w:r w:rsidRPr="004F5B04">
        <w:rPr>
          <w:lang w:eastAsia="zh-CN"/>
        </w:rPr>
        <w:t>A. </w:t>
      </w:r>
      <w:r w:rsidR="00EB5E0F">
        <w:rPr>
          <w:noProof/>
          <w:lang w:eastAsia="zh-CN"/>
        </w:rPr>
        <w:pict w14:anchorId="5C851403">
          <v:shape id="图片 5" o:spid="_x0000_i1029" type="#_x0000_t75" style="width:65.25pt;height:63pt;visibility:visible;mso-wrap-style:square">
            <v:imagedata r:id="rId13" o:title=""/>
          </v:shape>
        </w:pict>
      </w:r>
      <w:r w:rsidRPr="004F5B04">
        <w:rPr>
          <w:lang w:eastAsia="zh-CN"/>
        </w:rPr>
        <w:t>                   </w:t>
      </w:r>
      <w:r w:rsidR="00EB5E0F">
        <w:rPr>
          <w:noProof/>
          <w:lang w:eastAsia="zh-CN"/>
        </w:rPr>
        <w:pict w14:anchorId="785D96EC">
          <v:shape id="图片 6" o:spid="_x0000_i1030" type="#_x0000_t75" style="width:2.25pt;height:3pt;visibility:visible;mso-wrap-style:square">
            <v:imagedata r:id="rId10" o:title=""/>
          </v:shape>
        </w:pict>
      </w:r>
      <w:r w:rsidRPr="004F5B04">
        <w:rPr>
          <w:lang w:eastAsia="zh-CN"/>
        </w:rPr>
        <w:t>B. </w:t>
      </w:r>
      <w:r w:rsidR="00EB5E0F">
        <w:rPr>
          <w:noProof/>
          <w:lang w:eastAsia="zh-CN"/>
        </w:rPr>
        <w:pict w14:anchorId="3973C1CA">
          <v:shape id="图片 7" o:spid="_x0000_i1031" type="#_x0000_t75" style="width:39.75pt;height:74.25pt;visibility:visible;mso-wrap-style:square">
            <v:imagedata r:id="rId14" o:title=""/>
          </v:shape>
        </w:pict>
      </w:r>
      <w:r w:rsidRPr="004F5B04">
        <w:rPr>
          <w:lang w:eastAsia="zh-CN"/>
        </w:rPr>
        <w:t>                   </w:t>
      </w:r>
      <w:r w:rsidR="00EB5E0F">
        <w:rPr>
          <w:noProof/>
          <w:lang w:eastAsia="zh-CN"/>
        </w:rPr>
        <w:pict w14:anchorId="28DE2525">
          <v:shape id="图片 8" o:spid="_x0000_i1032" type="#_x0000_t75" style="width:2.25pt;height:3pt;visibility:visible;mso-wrap-style:square">
            <v:imagedata r:id="rId10" o:title=""/>
          </v:shape>
        </w:pict>
      </w:r>
      <w:r w:rsidRPr="004F5B04">
        <w:rPr>
          <w:lang w:eastAsia="zh-CN"/>
        </w:rPr>
        <w:t>C. </w:t>
      </w:r>
      <w:r w:rsidR="00EB5E0F">
        <w:rPr>
          <w:noProof/>
          <w:lang w:eastAsia="zh-CN"/>
        </w:rPr>
        <w:pict w14:anchorId="6D43D035">
          <v:shape id="图片 9" o:spid="_x0000_i1033" type="#_x0000_t75" style="width:44.25pt;height:57pt;visibility:visible;mso-wrap-style:square">
            <v:imagedata r:id="rId15" o:title=""/>
          </v:shape>
        </w:pict>
      </w:r>
      <w:r w:rsidRPr="004F5B04">
        <w:rPr>
          <w:lang w:eastAsia="zh-CN"/>
        </w:rPr>
        <w:t>                   </w:t>
      </w:r>
      <w:r w:rsidR="00EB5E0F">
        <w:rPr>
          <w:noProof/>
          <w:lang w:eastAsia="zh-CN"/>
        </w:rPr>
        <w:pict w14:anchorId="5D97844D">
          <v:shape id="图片 10" o:spid="_x0000_i1034" type="#_x0000_t75" style="width:2.25pt;height:3pt;visibility:visible;mso-wrap-style:square">
            <v:imagedata r:id="rId10" o:title=""/>
          </v:shape>
        </w:pict>
      </w:r>
      <w:r w:rsidRPr="004F5B04">
        <w:rPr>
          <w:lang w:eastAsia="zh-CN"/>
        </w:rPr>
        <w:t>D. </w:t>
      </w:r>
      <w:r w:rsidR="00EB5E0F">
        <w:rPr>
          <w:noProof/>
          <w:lang w:eastAsia="zh-CN"/>
        </w:rPr>
        <w:pict w14:anchorId="18BB7257">
          <v:shape id="图片 11" o:spid="_x0000_i1035" type="#_x0000_t75" style="width:90.75pt;height:49.5pt;visibility:visible;mso-wrap-style:square">
            <v:imagedata r:id="rId16" o:title=""/>
          </v:shape>
        </w:pict>
      </w:r>
    </w:p>
    <w:p w14:paraId="5B2693F1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4.</w:t>
      </w:r>
      <w:r w:rsidRPr="004F5B04">
        <w:rPr>
          <w:lang w:eastAsia="zh-CN"/>
        </w:rPr>
        <w:t>比较下面三个角的大小，最大的是（</w:t>
      </w:r>
      <w:r w:rsidRPr="004F5B04">
        <w:rPr>
          <w:lang w:eastAsia="zh-CN"/>
        </w:rPr>
        <w:t xml:space="preserve">   </w:t>
      </w:r>
      <w:r w:rsidRPr="004F5B04">
        <w:rPr>
          <w:lang w:eastAsia="zh-CN"/>
        </w:rPr>
        <w:t>）</w:t>
      </w:r>
      <w:r w:rsidRPr="004F5B04">
        <w:rPr>
          <w:lang w:eastAsia="zh-CN"/>
        </w:rPr>
        <w:t xml:space="preserve">            </w:t>
      </w:r>
    </w:p>
    <w:p w14:paraId="720662E2" w14:textId="77777777" w:rsidR="00B441AF" w:rsidRPr="004F5B04" w:rsidRDefault="004F5B04" w:rsidP="004F5B04">
      <w:pPr>
        <w:spacing w:after="0" w:line="360" w:lineRule="auto"/>
        <w:ind w:left="150"/>
        <w:rPr>
          <w:lang w:eastAsia="zh-CN"/>
        </w:rPr>
      </w:pPr>
      <w:r w:rsidRPr="004F5B04">
        <w:rPr>
          <w:lang w:eastAsia="zh-CN"/>
        </w:rPr>
        <w:t>A. </w:t>
      </w:r>
      <w:r w:rsidR="00EB5E0F">
        <w:rPr>
          <w:noProof/>
          <w:lang w:eastAsia="zh-CN"/>
        </w:rPr>
        <w:pict w14:anchorId="6A1E2A73">
          <v:shape id="图片 12" o:spid="_x0000_i1036" type="#_x0000_t75" style="width:99pt;height:55.5pt;visibility:visible;mso-wrap-style:square">
            <v:imagedata r:id="rId17" o:title=""/>
          </v:shape>
        </w:pict>
      </w:r>
      <w:r w:rsidRPr="004F5B04">
        <w:rPr>
          <w:lang w:eastAsia="zh-CN"/>
        </w:rPr>
        <w:t>                 </w:t>
      </w:r>
      <w:r w:rsidR="00EB5E0F">
        <w:rPr>
          <w:noProof/>
          <w:lang w:eastAsia="zh-CN"/>
        </w:rPr>
        <w:pict w14:anchorId="224F7C7C">
          <v:shape id="图片 13" o:spid="_x0000_i1037" type="#_x0000_t75" style="width:.75pt;height:3pt;visibility:visible;mso-wrap-style:square">
            <v:imagedata r:id="rId18" o:title=""/>
          </v:shape>
        </w:pict>
      </w:r>
      <w:r w:rsidRPr="004F5B04">
        <w:rPr>
          <w:lang w:eastAsia="zh-CN"/>
        </w:rPr>
        <w:t>B. </w:t>
      </w:r>
      <w:r w:rsidR="00EB5E0F">
        <w:rPr>
          <w:noProof/>
          <w:lang w:eastAsia="zh-CN"/>
        </w:rPr>
        <w:pict w14:anchorId="5E675A71">
          <v:shape id="图片 14" o:spid="_x0000_i1038" type="#_x0000_t75" style="width:70.5pt;height:59.25pt;visibility:visible;mso-wrap-style:square">
            <v:imagedata r:id="rId19" o:title=""/>
          </v:shape>
        </w:pict>
      </w:r>
      <w:r w:rsidRPr="004F5B04">
        <w:rPr>
          <w:lang w:eastAsia="zh-CN"/>
        </w:rPr>
        <w:t>                 </w:t>
      </w:r>
      <w:r w:rsidR="00EB5E0F">
        <w:rPr>
          <w:noProof/>
          <w:lang w:eastAsia="zh-CN"/>
        </w:rPr>
        <w:pict w14:anchorId="3E058023">
          <v:shape id="图片 15" o:spid="_x0000_i1039" type="#_x0000_t75" style="width:.75pt;height:3pt;visibility:visible;mso-wrap-style:square">
            <v:imagedata r:id="rId18" o:title=""/>
          </v:shape>
        </w:pict>
      </w:r>
      <w:r w:rsidRPr="004F5B04">
        <w:rPr>
          <w:lang w:eastAsia="zh-CN"/>
        </w:rPr>
        <w:t>C. </w:t>
      </w:r>
      <w:r w:rsidR="00EB5E0F">
        <w:rPr>
          <w:noProof/>
          <w:lang w:eastAsia="zh-CN"/>
        </w:rPr>
        <w:pict w14:anchorId="74118572">
          <v:shape id="图片 16" o:spid="_x0000_i1040" type="#_x0000_t75" style="width:111pt;height:58.5pt;visibility:visible;mso-wrap-style:square">
            <v:imagedata r:id="rId20" o:title=""/>
          </v:shape>
        </w:pict>
      </w:r>
    </w:p>
    <w:p w14:paraId="7A0C6C3D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b/>
          <w:bCs/>
          <w:sz w:val="24"/>
          <w:szCs w:val="24"/>
          <w:lang w:eastAsia="zh-CN"/>
        </w:rPr>
        <w:t>二、判断题</w:t>
      </w:r>
      <w:r w:rsidRPr="004F5B04">
        <w:rPr>
          <w:b/>
          <w:bCs/>
          <w:sz w:val="24"/>
          <w:szCs w:val="24"/>
          <w:lang w:eastAsia="zh-CN"/>
        </w:rPr>
        <w:t xml:space="preserve"> </w:t>
      </w:r>
    </w:p>
    <w:p w14:paraId="49A14EFB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5.</w:t>
      </w:r>
      <w:r w:rsidRPr="004F5B04">
        <w:rPr>
          <w:lang w:eastAsia="zh-CN"/>
        </w:rPr>
        <w:t>判断对错</w:t>
      </w:r>
      <w:r w:rsidRPr="004F5B04">
        <w:rPr>
          <w:lang w:eastAsia="zh-CN"/>
        </w:rPr>
        <w:t>.</w:t>
      </w:r>
    </w:p>
    <w:p w14:paraId="4C5FBF89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角的两边画得越短，这个角就越小．</w:t>
      </w:r>
    </w:p>
    <w:p w14:paraId="1043C822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6.</w:t>
      </w:r>
      <w:r w:rsidRPr="004F5B04">
        <w:rPr>
          <w:lang w:eastAsia="zh-CN"/>
        </w:rPr>
        <w:t>判断对错．</w:t>
      </w:r>
      <w:r w:rsidRPr="004F5B04">
        <w:rPr>
          <w:lang w:eastAsia="zh-CN"/>
        </w:rPr>
        <w:t xml:space="preserve">  </w:t>
      </w:r>
      <w:r w:rsidRPr="004F5B04">
        <w:rPr>
          <w:lang w:eastAsia="zh-CN"/>
        </w:rPr>
        <w:br/>
      </w:r>
      <w:r w:rsidRPr="004F5B04">
        <w:rPr>
          <w:lang w:eastAsia="zh-CN"/>
        </w:rPr>
        <w:t>任何一个钝角都比锐角大．</w:t>
      </w:r>
      <w:r w:rsidRPr="004F5B04">
        <w:rPr>
          <w:lang w:eastAsia="zh-CN"/>
        </w:rPr>
        <w:t xml:space="preserve">    </w:t>
      </w:r>
    </w:p>
    <w:p w14:paraId="13618045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7.</w:t>
      </w:r>
      <w:r w:rsidRPr="004F5B04">
        <w:rPr>
          <w:lang w:eastAsia="zh-CN"/>
        </w:rPr>
        <w:t>我来判断</w:t>
      </w:r>
      <w:r w:rsidRPr="004F5B04">
        <w:rPr>
          <w:lang w:eastAsia="zh-CN"/>
        </w:rPr>
        <w:t xml:space="preserve">.  </w:t>
      </w:r>
      <w:r w:rsidRPr="004F5B04">
        <w:rPr>
          <w:lang w:eastAsia="zh-CN"/>
        </w:rPr>
        <w:br/>
      </w:r>
      <w:r w:rsidRPr="004F5B04">
        <w:rPr>
          <w:lang w:eastAsia="zh-CN"/>
        </w:rPr>
        <w:t>正方形和长方形的四个角都是直角</w:t>
      </w:r>
      <w:r w:rsidRPr="004F5B04">
        <w:rPr>
          <w:lang w:eastAsia="zh-CN"/>
        </w:rPr>
        <w:t xml:space="preserve">.    </w:t>
      </w:r>
    </w:p>
    <w:p w14:paraId="1E828839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8.</w:t>
      </w:r>
      <w:r w:rsidRPr="004F5B04">
        <w:rPr>
          <w:lang w:eastAsia="zh-CN"/>
        </w:rPr>
        <w:t>请你当裁判</w:t>
      </w:r>
      <w:r w:rsidRPr="004F5B04">
        <w:rPr>
          <w:lang w:eastAsia="zh-CN"/>
        </w:rPr>
        <w:t xml:space="preserve">    </w:t>
      </w:r>
    </w:p>
    <w:p w14:paraId="10B0AC2E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（</w:t>
      </w:r>
      <w:r w:rsidRPr="004F5B04">
        <w:rPr>
          <w:lang w:eastAsia="zh-CN"/>
        </w:rPr>
        <w:t>1</w:t>
      </w:r>
      <w:r w:rsidRPr="004F5B04">
        <w:rPr>
          <w:lang w:eastAsia="zh-CN"/>
        </w:rPr>
        <w:t>）所有正方形都有</w:t>
      </w:r>
      <w:r w:rsidRPr="004F5B04">
        <w:rPr>
          <w:lang w:eastAsia="zh-CN"/>
        </w:rPr>
        <w:t>4</w:t>
      </w:r>
      <w:r w:rsidRPr="004F5B04">
        <w:rPr>
          <w:lang w:eastAsia="zh-CN"/>
        </w:rPr>
        <w:t>个角．</w:t>
      </w:r>
      <w:r w:rsidRPr="004F5B04">
        <w:rPr>
          <w:lang w:eastAsia="zh-CN"/>
        </w:rPr>
        <w:t xml:space="preserve">    </w:t>
      </w:r>
    </w:p>
    <w:p w14:paraId="64CA2066" w14:textId="77777777" w:rsidR="00B441AF" w:rsidRPr="004F5B04" w:rsidRDefault="004F5B04" w:rsidP="004F5B04">
      <w:pPr>
        <w:spacing w:after="0" w:line="360" w:lineRule="auto"/>
      </w:pPr>
      <w:r w:rsidRPr="004F5B04">
        <w:t>（</w:t>
      </w:r>
      <w:r w:rsidRPr="004F5B04">
        <w:t>2</w:t>
      </w:r>
      <w:r w:rsidRPr="004F5B04">
        <w:t>）所有直角大小都相等．</w:t>
      </w:r>
      <w:r w:rsidRPr="004F5B04">
        <w:t xml:space="preserve">    </w:t>
      </w:r>
    </w:p>
    <w:p w14:paraId="3949D208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（</w:t>
      </w:r>
      <w:r w:rsidRPr="004F5B04">
        <w:rPr>
          <w:lang w:eastAsia="zh-CN"/>
        </w:rPr>
        <w:t>3</w:t>
      </w:r>
      <w:r w:rsidRPr="004F5B04">
        <w:rPr>
          <w:lang w:eastAsia="zh-CN"/>
        </w:rPr>
        <w:t>）直角也有一个顶点和两条边．</w:t>
      </w:r>
      <w:r w:rsidRPr="004F5B04">
        <w:rPr>
          <w:lang w:eastAsia="zh-CN"/>
        </w:rPr>
        <w:t xml:space="preserve">    </w:t>
      </w:r>
    </w:p>
    <w:p w14:paraId="600B42BD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（</w:t>
      </w:r>
      <w:r w:rsidRPr="004F5B04">
        <w:rPr>
          <w:lang w:eastAsia="zh-CN"/>
        </w:rPr>
        <w:t>4</w:t>
      </w:r>
      <w:r w:rsidRPr="004F5B04">
        <w:rPr>
          <w:lang w:eastAsia="zh-CN"/>
        </w:rPr>
        <w:t>）角的大小与边的长短有关．</w:t>
      </w:r>
      <w:r w:rsidRPr="004F5B04">
        <w:rPr>
          <w:lang w:eastAsia="zh-CN"/>
        </w:rPr>
        <w:t xml:space="preserve">    </w:t>
      </w:r>
    </w:p>
    <w:p w14:paraId="2B0C3197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（</w:t>
      </w:r>
      <w:r w:rsidRPr="004F5B04">
        <w:rPr>
          <w:lang w:eastAsia="zh-CN"/>
        </w:rPr>
        <w:t>5</w:t>
      </w:r>
      <w:r w:rsidRPr="004F5B04">
        <w:rPr>
          <w:lang w:eastAsia="zh-CN"/>
        </w:rPr>
        <w:t>）长方形和正方形的四个角都是直角．</w:t>
      </w:r>
      <w:r w:rsidRPr="004F5B04">
        <w:rPr>
          <w:lang w:eastAsia="zh-CN"/>
        </w:rPr>
        <w:t xml:space="preserve">    </w:t>
      </w:r>
    </w:p>
    <w:p w14:paraId="0DD73B09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（</w:t>
      </w:r>
      <w:r w:rsidRPr="004F5B04">
        <w:rPr>
          <w:lang w:eastAsia="zh-CN"/>
        </w:rPr>
        <w:t>6</w:t>
      </w:r>
      <w:r w:rsidRPr="004F5B04">
        <w:rPr>
          <w:lang w:eastAsia="zh-CN"/>
        </w:rPr>
        <w:t>）从一个点起，用尺子向不同的方向画两条线，就画成一个角．</w:t>
      </w:r>
      <w:r w:rsidRPr="004F5B04">
        <w:rPr>
          <w:lang w:eastAsia="zh-CN"/>
        </w:rPr>
        <w:t xml:space="preserve">    </w:t>
      </w:r>
    </w:p>
    <w:p w14:paraId="15007F32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b/>
          <w:bCs/>
          <w:sz w:val="24"/>
          <w:szCs w:val="24"/>
          <w:lang w:eastAsia="zh-CN"/>
        </w:rPr>
        <w:t>三、填空题</w:t>
      </w:r>
      <w:r w:rsidRPr="004F5B04">
        <w:rPr>
          <w:b/>
          <w:bCs/>
          <w:sz w:val="24"/>
          <w:szCs w:val="24"/>
          <w:lang w:eastAsia="zh-CN"/>
        </w:rPr>
        <w:t xml:space="preserve"> </w:t>
      </w:r>
    </w:p>
    <w:p w14:paraId="4F1C5A1C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lastRenderedPageBreak/>
        <w:t>9.</w:t>
      </w:r>
      <w:r w:rsidRPr="004F5B04">
        <w:rPr>
          <w:lang w:eastAsia="zh-CN"/>
        </w:rPr>
        <w:t>下面的图形中，有</w:t>
      </w:r>
      <w:r w:rsidRPr="004F5B04">
        <w:rPr>
          <w:lang w:eastAsia="zh-CN"/>
        </w:rPr>
        <w:t>________</w:t>
      </w:r>
      <w:proofErr w:type="gramStart"/>
      <w:r w:rsidRPr="004F5B04">
        <w:rPr>
          <w:lang w:eastAsia="zh-CN"/>
        </w:rPr>
        <w:t>个</w:t>
      </w:r>
      <w:proofErr w:type="gramEnd"/>
      <w:r w:rsidRPr="004F5B04">
        <w:rPr>
          <w:lang w:eastAsia="zh-CN"/>
        </w:rPr>
        <w:t>角</w:t>
      </w:r>
      <w:r w:rsidRPr="004F5B04">
        <w:rPr>
          <w:lang w:eastAsia="zh-CN"/>
        </w:rPr>
        <w:t xml:space="preserve">.  </w:t>
      </w:r>
      <w:r w:rsidRPr="004F5B04">
        <w:rPr>
          <w:lang w:eastAsia="zh-CN"/>
        </w:rPr>
        <w:br/>
      </w:r>
      <w:r w:rsidR="00EB5E0F">
        <w:rPr>
          <w:noProof/>
          <w:lang w:eastAsia="zh-CN"/>
        </w:rPr>
        <w:pict w14:anchorId="5F39523C">
          <v:shape id="图片 17" o:spid="_x0000_i1041" type="#_x0000_t75" style="width:54.75pt;height:41.25pt;visibility:visible;mso-wrap-style:square">
            <v:imagedata r:id="rId21" o:title=""/>
          </v:shape>
        </w:pict>
      </w:r>
    </w:p>
    <w:p w14:paraId="0DB9BFD0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10.</w:t>
      </w:r>
      <w:r w:rsidRPr="004F5B04">
        <w:rPr>
          <w:lang w:eastAsia="zh-CN"/>
        </w:rPr>
        <w:t>填一填．</w:t>
      </w:r>
      <w:r w:rsidRPr="004F5B04">
        <w:rPr>
          <w:lang w:eastAsia="zh-CN"/>
        </w:rPr>
        <w:t xml:space="preserve">  </w:t>
      </w:r>
      <w:r w:rsidRPr="004F5B04">
        <w:rPr>
          <w:lang w:eastAsia="zh-CN"/>
        </w:rPr>
        <w:br/>
      </w:r>
      <w:r w:rsidRPr="004F5B04">
        <w:rPr>
          <w:lang w:eastAsia="zh-CN"/>
        </w:rPr>
        <w:t>黑板的表面有</w:t>
      </w:r>
      <w:r w:rsidRPr="004F5B04">
        <w:rPr>
          <w:lang w:eastAsia="zh-CN"/>
        </w:rPr>
        <w:t>________</w:t>
      </w:r>
      <w:proofErr w:type="gramStart"/>
      <w:r w:rsidRPr="004F5B04">
        <w:rPr>
          <w:lang w:eastAsia="zh-CN"/>
        </w:rPr>
        <w:t>个</w:t>
      </w:r>
      <w:proofErr w:type="gramEnd"/>
      <w:r w:rsidRPr="004F5B04">
        <w:rPr>
          <w:lang w:eastAsia="zh-CN"/>
        </w:rPr>
        <w:t>直角．</w:t>
      </w:r>
      <w:r w:rsidRPr="004F5B04">
        <w:rPr>
          <w:lang w:eastAsia="zh-CN"/>
        </w:rPr>
        <w:t xml:space="preserve">    </w:t>
      </w:r>
    </w:p>
    <w:p w14:paraId="2A0047A9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11.</w:t>
      </w:r>
      <w:r w:rsidRPr="004F5B04">
        <w:rPr>
          <w:lang w:eastAsia="zh-CN"/>
        </w:rPr>
        <w:t>一条红领巾有</w:t>
      </w:r>
      <w:r w:rsidRPr="004F5B04">
        <w:rPr>
          <w:lang w:eastAsia="zh-CN"/>
        </w:rPr>
        <w:t>________</w:t>
      </w:r>
      <w:proofErr w:type="gramStart"/>
      <w:r w:rsidRPr="004F5B04">
        <w:rPr>
          <w:lang w:eastAsia="zh-CN"/>
        </w:rPr>
        <w:t>个</w:t>
      </w:r>
      <w:proofErr w:type="gramEnd"/>
      <w:r w:rsidRPr="004F5B04">
        <w:rPr>
          <w:lang w:eastAsia="zh-CN"/>
        </w:rPr>
        <w:t>角。数学书的封面有</w:t>
      </w:r>
      <w:r w:rsidRPr="004F5B04">
        <w:rPr>
          <w:lang w:eastAsia="zh-CN"/>
        </w:rPr>
        <w:t>________</w:t>
      </w:r>
      <w:proofErr w:type="gramStart"/>
      <w:r w:rsidRPr="004F5B04">
        <w:rPr>
          <w:lang w:eastAsia="zh-CN"/>
        </w:rPr>
        <w:t>个</w:t>
      </w:r>
      <w:proofErr w:type="gramEnd"/>
      <w:r w:rsidRPr="004F5B04">
        <w:rPr>
          <w:lang w:eastAsia="zh-CN"/>
        </w:rPr>
        <w:t>直角。</w:t>
      </w:r>
      <w:r w:rsidRPr="004F5B04">
        <w:rPr>
          <w:lang w:eastAsia="zh-CN"/>
        </w:rPr>
        <w:t xml:space="preserve">    </w:t>
      </w:r>
    </w:p>
    <w:p w14:paraId="67C9E19A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12.</w:t>
      </w:r>
      <w:r w:rsidRPr="004F5B04">
        <w:rPr>
          <w:lang w:eastAsia="zh-CN"/>
        </w:rPr>
        <w:t>角是由</w:t>
      </w:r>
      <w:r w:rsidRPr="004F5B04">
        <w:rPr>
          <w:lang w:eastAsia="zh-CN"/>
        </w:rPr>
        <w:t>________</w:t>
      </w:r>
      <w:proofErr w:type="gramStart"/>
      <w:r w:rsidRPr="004F5B04">
        <w:rPr>
          <w:lang w:eastAsia="zh-CN"/>
        </w:rPr>
        <w:t>个</w:t>
      </w:r>
      <w:proofErr w:type="gramEnd"/>
      <w:r w:rsidRPr="004F5B04">
        <w:rPr>
          <w:lang w:eastAsia="zh-CN"/>
        </w:rPr>
        <w:t>顶点和</w:t>
      </w:r>
      <w:r w:rsidRPr="004F5B04">
        <w:rPr>
          <w:lang w:eastAsia="zh-CN"/>
        </w:rPr>
        <w:t>________</w:t>
      </w:r>
      <w:r w:rsidRPr="004F5B04">
        <w:rPr>
          <w:lang w:eastAsia="zh-CN"/>
        </w:rPr>
        <w:t>条边组成．</w:t>
      </w:r>
      <w:r w:rsidRPr="004F5B04">
        <w:rPr>
          <w:lang w:eastAsia="zh-CN"/>
        </w:rPr>
        <w:t xml:space="preserve">  </w:t>
      </w:r>
      <w:r w:rsidRPr="004F5B04">
        <w:rPr>
          <w:lang w:eastAsia="zh-CN"/>
        </w:rPr>
        <w:br/>
      </w:r>
      <w:r w:rsidRPr="004F5B04">
        <w:rPr>
          <w:lang w:eastAsia="zh-CN"/>
        </w:rPr>
        <w:t>两块手帕有</w:t>
      </w:r>
      <w:r w:rsidRPr="004F5B04">
        <w:rPr>
          <w:lang w:eastAsia="zh-CN"/>
        </w:rPr>
        <w:t>________</w:t>
      </w:r>
      <w:proofErr w:type="gramStart"/>
      <w:r w:rsidRPr="004F5B04">
        <w:rPr>
          <w:lang w:eastAsia="zh-CN"/>
        </w:rPr>
        <w:t>个</w:t>
      </w:r>
      <w:proofErr w:type="gramEnd"/>
      <w:r w:rsidRPr="004F5B04">
        <w:rPr>
          <w:lang w:eastAsia="zh-CN"/>
        </w:rPr>
        <w:t>直角．</w:t>
      </w:r>
      <w:r w:rsidRPr="004F5B04">
        <w:rPr>
          <w:lang w:eastAsia="zh-CN"/>
        </w:rPr>
        <w:t xml:space="preserve">    </w:t>
      </w:r>
    </w:p>
    <w:p w14:paraId="46E0CE86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b/>
          <w:bCs/>
          <w:sz w:val="24"/>
          <w:szCs w:val="24"/>
          <w:lang w:eastAsia="zh-CN"/>
        </w:rPr>
        <w:t>四、解答题</w:t>
      </w:r>
      <w:r w:rsidRPr="004F5B04">
        <w:rPr>
          <w:b/>
          <w:bCs/>
          <w:sz w:val="24"/>
          <w:szCs w:val="24"/>
          <w:lang w:eastAsia="zh-CN"/>
        </w:rPr>
        <w:t xml:space="preserve"> </w:t>
      </w:r>
    </w:p>
    <w:p w14:paraId="395FD501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13.</w:t>
      </w:r>
      <w:r w:rsidRPr="004F5B04">
        <w:rPr>
          <w:lang w:eastAsia="zh-CN"/>
        </w:rPr>
        <w:t>角也是有大小的，为了准确</w:t>
      </w:r>
      <w:proofErr w:type="gramStart"/>
      <w:r w:rsidRPr="004F5B04">
        <w:rPr>
          <w:lang w:eastAsia="zh-CN"/>
        </w:rPr>
        <w:t>测量出角的</w:t>
      </w:r>
      <w:proofErr w:type="gramEnd"/>
      <w:r w:rsidRPr="004F5B04">
        <w:rPr>
          <w:lang w:eastAsia="zh-CN"/>
        </w:rPr>
        <w:t>大小，就要使用统一的计量单位和度量工具</w:t>
      </w:r>
      <w:r w:rsidRPr="004F5B04">
        <w:rPr>
          <w:lang w:eastAsia="zh-CN"/>
        </w:rPr>
        <w:t>.</w:t>
      </w:r>
      <w:r w:rsidRPr="004F5B04">
        <w:rPr>
          <w:lang w:eastAsia="zh-CN"/>
        </w:rPr>
        <w:t>那么角的度量工具是什么？计量单位又是如何规定的呢？</w:t>
      </w:r>
      <w:r w:rsidRPr="004F5B04">
        <w:rPr>
          <w:lang w:eastAsia="zh-CN"/>
        </w:rPr>
        <w:t xml:space="preserve">    </w:t>
      </w:r>
    </w:p>
    <w:p w14:paraId="2C7B578A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14.</w:t>
      </w:r>
      <w:r w:rsidRPr="004F5B04">
        <w:rPr>
          <w:lang w:eastAsia="zh-CN"/>
        </w:rPr>
        <w:t>两条直线相交得到多少个角</w:t>
      </w:r>
    </w:p>
    <w:p w14:paraId="12DA0A40" w14:textId="71D22420" w:rsidR="00B441AF" w:rsidRPr="004F5B04" w:rsidRDefault="006C12FE" w:rsidP="004F5B04">
      <w:pPr>
        <w:spacing w:after="0" w:line="360" w:lineRule="auto"/>
      </w:pPr>
      <w:r>
        <w:rPr>
          <w:noProof/>
          <w:lang w:eastAsia="zh-CN"/>
        </w:rPr>
        <w:pict w14:anchorId="3514B053">
          <v:shape id="图片 18" o:spid="_x0000_i1042" type="#_x0000_t75" style="width:187.5pt;height:65.25pt;visibility:visible;mso-wrap-style:square">
            <v:imagedata r:id="rId22" o:title=""/>
          </v:shape>
        </w:pict>
      </w:r>
    </w:p>
    <w:p w14:paraId="51C7E6CE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分别用</w:t>
      </w:r>
      <w:r w:rsidRPr="004F5B04">
        <w:rPr>
          <w:lang w:eastAsia="zh-CN"/>
        </w:rPr>
        <w:t>1</w:t>
      </w:r>
      <w:r w:rsidRPr="004F5B04">
        <w:rPr>
          <w:lang w:eastAsia="zh-CN"/>
        </w:rPr>
        <w:t>、</w:t>
      </w:r>
      <w:r w:rsidRPr="004F5B04">
        <w:rPr>
          <w:lang w:eastAsia="zh-CN"/>
        </w:rPr>
        <w:t>2</w:t>
      </w:r>
      <w:r w:rsidRPr="004F5B04">
        <w:rPr>
          <w:lang w:eastAsia="zh-CN"/>
        </w:rPr>
        <w:t>、</w:t>
      </w:r>
      <w:r w:rsidRPr="004F5B04">
        <w:rPr>
          <w:lang w:eastAsia="zh-CN"/>
        </w:rPr>
        <w:t>3……</w:t>
      </w:r>
      <w:r w:rsidRPr="004F5B04">
        <w:rPr>
          <w:lang w:eastAsia="zh-CN"/>
        </w:rPr>
        <w:t>标出，它们是</w:t>
      </w:r>
      <w:r w:rsidRPr="004F5B04">
        <w:rPr>
          <w:lang w:eastAsia="zh-CN"/>
        </w:rPr>
        <w:t>________</w:t>
      </w:r>
      <w:r w:rsidRPr="004F5B04">
        <w:rPr>
          <w:lang w:eastAsia="zh-CN"/>
        </w:rPr>
        <w:t>．</w:t>
      </w:r>
    </w:p>
    <w:p w14:paraId="7CEE5775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b/>
          <w:bCs/>
          <w:sz w:val="24"/>
          <w:szCs w:val="24"/>
          <w:lang w:eastAsia="zh-CN"/>
        </w:rPr>
        <w:t>五、综合题</w:t>
      </w:r>
      <w:r w:rsidRPr="004F5B04">
        <w:rPr>
          <w:b/>
          <w:bCs/>
          <w:sz w:val="24"/>
          <w:szCs w:val="24"/>
          <w:lang w:eastAsia="zh-CN"/>
        </w:rPr>
        <w:t xml:space="preserve"> </w:t>
      </w:r>
    </w:p>
    <w:p w14:paraId="5E9E0F8D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15.</w:t>
      </w:r>
      <w:r w:rsidRPr="004F5B04">
        <w:rPr>
          <w:lang w:eastAsia="zh-CN"/>
        </w:rPr>
        <w:t>数一数，填一填。</w:t>
      </w:r>
      <w:r w:rsidRPr="004F5B04">
        <w:rPr>
          <w:lang w:eastAsia="zh-CN"/>
        </w:rPr>
        <w:t xml:space="preserve">    </w:t>
      </w:r>
    </w:p>
    <w:p w14:paraId="70C76B5D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（</w:t>
      </w:r>
      <w:r w:rsidRPr="004F5B04">
        <w:rPr>
          <w:lang w:eastAsia="zh-CN"/>
        </w:rPr>
        <w:t>1</w:t>
      </w:r>
      <w:r w:rsidRPr="004F5B04">
        <w:rPr>
          <w:lang w:eastAsia="zh-CN"/>
        </w:rPr>
        <w:t>）</w:t>
      </w:r>
      <w:r w:rsidR="00EB5E0F">
        <w:rPr>
          <w:noProof/>
          <w:lang w:eastAsia="zh-CN"/>
        </w:rPr>
        <w:pict w14:anchorId="75BD2289">
          <v:shape id="图片 19" o:spid="_x0000_i1043" type="#_x0000_t75" style="width:35.25pt;height:36pt;visibility:visible;mso-wrap-style:square">
            <v:imagedata r:id="rId23" o:title=""/>
          </v:shape>
        </w:pict>
      </w:r>
      <w:r w:rsidRPr="004F5B04">
        <w:rPr>
          <w:lang w:eastAsia="zh-CN"/>
        </w:rPr>
        <w:t>有</w:t>
      </w:r>
      <w:r w:rsidRPr="004F5B04">
        <w:rPr>
          <w:lang w:eastAsia="zh-CN"/>
        </w:rPr>
        <w:t>________</w:t>
      </w:r>
      <w:proofErr w:type="gramStart"/>
      <w:r w:rsidRPr="004F5B04">
        <w:rPr>
          <w:lang w:eastAsia="zh-CN"/>
        </w:rPr>
        <w:t>个</w:t>
      </w:r>
      <w:proofErr w:type="gramEnd"/>
      <w:r w:rsidRPr="004F5B04">
        <w:rPr>
          <w:lang w:eastAsia="zh-CN"/>
        </w:rPr>
        <w:t>角</w:t>
      </w:r>
      <w:r w:rsidRPr="004F5B04">
        <w:rPr>
          <w:lang w:eastAsia="zh-CN"/>
        </w:rPr>
        <w:t xml:space="preserve">    </w:t>
      </w:r>
    </w:p>
    <w:p w14:paraId="2D6EB224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（</w:t>
      </w:r>
      <w:r w:rsidRPr="004F5B04">
        <w:rPr>
          <w:lang w:eastAsia="zh-CN"/>
        </w:rPr>
        <w:t>2</w:t>
      </w:r>
      <w:r w:rsidRPr="004F5B04">
        <w:rPr>
          <w:lang w:eastAsia="zh-CN"/>
        </w:rPr>
        <w:t>）</w:t>
      </w:r>
      <w:r w:rsidR="00EB5E0F">
        <w:rPr>
          <w:noProof/>
          <w:lang w:eastAsia="zh-CN"/>
        </w:rPr>
        <w:pict w14:anchorId="73E2DF6C">
          <v:shape id="图片 20" o:spid="_x0000_i1044" type="#_x0000_t75" style="width:67.5pt;height:36.75pt;visibility:visible;mso-wrap-style:square">
            <v:imagedata r:id="rId24" o:title=""/>
          </v:shape>
        </w:pict>
      </w:r>
      <w:r w:rsidRPr="004F5B04">
        <w:rPr>
          <w:lang w:eastAsia="zh-CN"/>
        </w:rPr>
        <w:t>有</w:t>
      </w:r>
      <w:r w:rsidRPr="004F5B04">
        <w:rPr>
          <w:lang w:eastAsia="zh-CN"/>
        </w:rPr>
        <w:t>________</w:t>
      </w:r>
      <w:proofErr w:type="gramStart"/>
      <w:r w:rsidRPr="004F5B04">
        <w:rPr>
          <w:lang w:eastAsia="zh-CN"/>
        </w:rPr>
        <w:t>个</w:t>
      </w:r>
      <w:proofErr w:type="gramEnd"/>
      <w:r w:rsidRPr="004F5B04">
        <w:rPr>
          <w:lang w:eastAsia="zh-CN"/>
        </w:rPr>
        <w:t>角</w:t>
      </w:r>
      <w:r w:rsidRPr="004F5B04">
        <w:rPr>
          <w:lang w:eastAsia="zh-CN"/>
        </w:rPr>
        <w:t xml:space="preserve">    </w:t>
      </w:r>
    </w:p>
    <w:p w14:paraId="0AB4E387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（</w:t>
      </w:r>
      <w:r w:rsidRPr="004F5B04">
        <w:rPr>
          <w:lang w:eastAsia="zh-CN"/>
        </w:rPr>
        <w:t>3</w:t>
      </w:r>
      <w:r w:rsidRPr="004F5B04">
        <w:rPr>
          <w:lang w:eastAsia="zh-CN"/>
        </w:rPr>
        <w:t>）</w:t>
      </w:r>
      <w:r w:rsidR="00EB5E0F">
        <w:rPr>
          <w:noProof/>
          <w:lang w:eastAsia="zh-CN"/>
        </w:rPr>
        <w:pict w14:anchorId="61A22399">
          <v:shape id="图片 21" o:spid="_x0000_i1045" type="#_x0000_t75" style="width:54.75pt;height:40.5pt;visibility:visible;mso-wrap-style:square">
            <v:imagedata r:id="rId25" o:title=""/>
          </v:shape>
        </w:pict>
      </w:r>
      <w:r w:rsidRPr="004F5B04">
        <w:rPr>
          <w:lang w:eastAsia="zh-CN"/>
        </w:rPr>
        <w:t>有</w:t>
      </w:r>
      <w:r w:rsidRPr="004F5B04">
        <w:rPr>
          <w:lang w:eastAsia="zh-CN"/>
        </w:rPr>
        <w:t>________</w:t>
      </w:r>
      <w:proofErr w:type="gramStart"/>
      <w:r w:rsidRPr="004F5B04">
        <w:rPr>
          <w:lang w:eastAsia="zh-CN"/>
        </w:rPr>
        <w:t>个</w:t>
      </w:r>
      <w:proofErr w:type="gramEnd"/>
      <w:r w:rsidRPr="004F5B04">
        <w:rPr>
          <w:lang w:eastAsia="zh-CN"/>
        </w:rPr>
        <w:t>角</w:t>
      </w:r>
      <w:r w:rsidRPr="004F5B04">
        <w:rPr>
          <w:lang w:eastAsia="zh-CN"/>
        </w:rPr>
        <w:t xml:space="preserve">    </w:t>
      </w:r>
    </w:p>
    <w:p w14:paraId="58895A5A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b/>
          <w:bCs/>
          <w:sz w:val="24"/>
          <w:szCs w:val="24"/>
          <w:lang w:eastAsia="zh-CN"/>
        </w:rPr>
        <w:t>六、应用题</w:t>
      </w:r>
      <w:r w:rsidRPr="004F5B04">
        <w:rPr>
          <w:b/>
          <w:bCs/>
          <w:sz w:val="24"/>
          <w:szCs w:val="24"/>
          <w:lang w:eastAsia="zh-CN"/>
        </w:rPr>
        <w:t xml:space="preserve"> </w:t>
      </w:r>
    </w:p>
    <w:p w14:paraId="285C2442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16.</w:t>
      </w:r>
      <w:r w:rsidRPr="004F5B04">
        <w:rPr>
          <w:lang w:eastAsia="zh-CN"/>
        </w:rPr>
        <w:t>把下面的三角形切一刀，还剩几个角呢</w:t>
      </w:r>
      <w:r w:rsidRPr="004F5B04">
        <w:rPr>
          <w:lang w:eastAsia="zh-CN"/>
        </w:rPr>
        <w:t xml:space="preserve">?  </w:t>
      </w:r>
      <w:r w:rsidRPr="004F5B04">
        <w:rPr>
          <w:lang w:eastAsia="zh-CN"/>
        </w:rPr>
        <w:br/>
      </w:r>
      <w:r w:rsidR="00EB5E0F">
        <w:rPr>
          <w:noProof/>
          <w:lang w:eastAsia="zh-CN"/>
        </w:rPr>
        <w:pict w14:anchorId="243C9E0B">
          <v:shape id="图片 22" o:spid="_x0000_i1046" type="#_x0000_t75" style="width:78.75pt;height:48.75pt;visibility:visible;mso-wrap-style:square">
            <v:imagedata r:id="rId26" o:title=""/>
          </v:shape>
        </w:pict>
      </w:r>
    </w:p>
    <w:p w14:paraId="656070FC" w14:textId="1D90C6D6" w:rsidR="00B441AF" w:rsidRPr="004F5B04" w:rsidRDefault="004F5B04" w:rsidP="006C12FE">
      <w:pPr>
        <w:spacing w:line="360" w:lineRule="auto"/>
        <w:rPr>
          <w:lang w:eastAsia="zh-CN"/>
        </w:rPr>
      </w:pPr>
      <w:r w:rsidRPr="004F5B04">
        <w:rPr>
          <w:lang w:eastAsia="zh-CN"/>
        </w:rPr>
        <w:br w:type="page"/>
      </w:r>
      <w:r w:rsidRPr="004F5B04">
        <w:rPr>
          <w:b/>
          <w:bCs/>
          <w:sz w:val="28"/>
          <w:szCs w:val="28"/>
          <w:lang w:eastAsia="zh-CN"/>
        </w:rPr>
        <w:lastRenderedPageBreak/>
        <w:t>参考答案</w:t>
      </w:r>
    </w:p>
    <w:p w14:paraId="3FDB5960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lang w:eastAsia="zh-CN"/>
        </w:rPr>
        <w:t>一、单选题</w:t>
      </w:r>
    </w:p>
    <w:p w14:paraId="5D008BF1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1.</w:t>
      </w:r>
      <w:r w:rsidRPr="004F5B04">
        <w:rPr>
          <w:lang w:eastAsia="zh-CN"/>
        </w:rPr>
        <w:t>【答案】</w:t>
      </w:r>
      <w:r w:rsidRPr="004F5B04">
        <w:rPr>
          <w:lang w:eastAsia="zh-CN"/>
        </w:rPr>
        <w:t xml:space="preserve"> B   </w:t>
      </w:r>
    </w:p>
    <w:p w14:paraId="7905951B" w14:textId="77777777" w:rsidR="00B441AF" w:rsidRPr="004F5B04" w:rsidRDefault="004F5B04" w:rsidP="004F5B04">
      <w:pPr>
        <w:spacing w:after="0" w:line="360" w:lineRule="auto"/>
      </w:pPr>
      <w:r w:rsidRPr="004F5B04">
        <w:t>【</w:t>
      </w:r>
      <w:proofErr w:type="spellStart"/>
      <w:r w:rsidRPr="004F5B04">
        <w:t>解析</w:t>
      </w:r>
      <w:proofErr w:type="spellEnd"/>
      <w:r w:rsidRPr="004F5B04">
        <w:t>】</w:t>
      </w:r>
    </w:p>
    <w:p w14:paraId="663636F9" w14:textId="77777777" w:rsidR="00B441AF" w:rsidRPr="004F5B04" w:rsidRDefault="004F5B04" w:rsidP="004F5B04">
      <w:pPr>
        <w:spacing w:after="0" w:line="360" w:lineRule="auto"/>
      </w:pPr>
      <w:r w:rsidRPr="004F5B04">
        <w:t>2.</w:t>
      </w:r>
      <w:r w:rsidRPr="004F5B04">
        <w:t>【答案】</w:t>
      </w:r>
      <w:r w:rsidRPr="004F5B04">
        <w:t xml:space="preserve"> B   </w:t>
      </w:r>
    </w:p>
    <w:p w14:paraId="48E7EC90" w14:textId="77777777" w:rsidR="00B441AF" w:rsidRPr="004F5B04" w:rsidRDefault="004F5B04" w:rsidP="004F5B04">
      <w:pPr>
        <w:spacing w:after="0" w:line="360" w:lineRule="auto"/>
      </w:pPr>
      <w:r w:rsidRPr="004F5B04">
        <w:t>【</w:t>
      </w:r>
      <w:proofErr w:type="spellStart"/>
      <w:r w:rsidRPr="004F5B04">
        <w:t>解析</w:t>
      </w:r>
      <w:proofErr w:type="spellEnd"/>
      <w:r w:rsidRPr="004F5B04">
        <w:t>】</w:t>
      </w:r>
    </w:p>
    <w:p w14:paraId="046B1EB1" w14:textId="77777777" w:rsidR="00B441AF" w:rsidRPr="004F5B04" w:rsidRDefault="004F5B04" w:rsidP="004F5B04">
      <w:pPr>
        <w:spacing w:after="0" w:line="360" w:lineRule="auto"/>
      </w:pPr>
      <w:r w:rsidRPr="004F5B04">
        <w:t>3.</w:t>
      </w:r>
      <w:r w:rsidRPr="004F5B04">
        <w:t>【答案】</w:t>
      </w:r>
      <w:r w:rsidRPr="004F5B04">
        <w:t xml:space="preserve">C  </w:t>
      </w:r>
    </w:p>
    <w:p w14:paraId="1C851FA1" w14:textId="77777777" w:rsidR="00B441AF" w:rsidRPr="004F5B04" w:rsidRDefault="004F5B04" w:rsidP="004F5B04">
      <w:pPr>
        <w:spacing w:after="0" w:line="360" w:lineRule="auto"/>
      </w:pPr>
      <w:r w:rsidRPr="004F5B04">
        <w:t>【</w:t>
      </w:r>
      <w:proofErr w:type="spellStart"/>
      <w:r w:rsidRPr="004F5B04">
        <w:t>解析</w:t>
      </w:r>
      <w:proofErr w:type="spellEnd"/>
      <w:r w:rsidRPr="004F5B04">
        <w:t>】</w:t>
      </w:r>
    </w:p>
    <w:p w14:paraId="3A1B2739" w14:textId="77777777" w:rsidR="00B441AF" w:rsidRPr="004F5B04" w:rsidRDefault="004F5B04" w:rsidP="004F5B04">
      <w:pPr>
        <w:spacing w:after="0" w:line="360" w:lineRule="auto"/>
      </w:pPr>
      <w:r w:rsidRPr="004F5B04">
        <w:t>4.</w:t>
      </w:r>
      <w:r w:rsidRPr="004F5B04">
        <w:t>【答案】</w:t>
      </w:r>
      <w:r w:rsidRPr="004F5B04">
        <w:t xml:space="preserve">C  </w:t>
      </w:r>
    </w:p>
    <w:p w14:paraId="3EBC9757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【解析】</w:t>
      </w:r>
    </w:p>
    <w:p w14:paraId="6406B214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lang w:eastAsia="zh-CN"/>
        </w:rPr>
        <w:t>二、判断题</w:t>
      </w:r>
    </w:p>
    <w:p w14:paraId="6FEAA26C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5.</w:t>
      </w:r>
      <w:r w:rsidRPr="004F5B04">
        <w:rPr>
          <w:lang w:eastAsia="zh-CN"/>
        </w:rPr>
        <w:t>【答案】</w:t>
      </w:r>
      <w:r w:rsidRPr="004F5B04">
        <w:rPr>
          <w:lang w:eastAsia="zh-CN"/>
        </w:rPr>
        <w:t xml:space="preserve"> </w:t>
      </w:r>
      <w:r w:rsidRPr="004F5B04">
        <w:rPr>
          <w:lang w:eastAsia="zh-CN"/>
        </w:rPr>
        <w:t>错误</w:t>
      </w:r>
      <w:r w:rsidRPr="004F5B04">
        <w:rPr>
          <w:lang w:eastAsia="zh-CN"/>
        </w:rPr>
        <w:t xml:space="preserve">   </w:t>
      </w:r>
    </w:p>
    <w:p w14:paraId="1765FE6D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【解析】【解答】角的大小与角的两边长短无关，所以原题说法错误</w:t>
      </w:r>
      <w:r w:rsidRPr="004F5B04">
        <w:rPr>
          <w:lang w:eastAsia="zh-CN"/>
        </w:rPr>
        <w:t>.</w:t>
      </w:r>
      <w:r w:rsidRPr="004F5B04">
        <w:rPr>
          <w:lang w:eastAsia="zh-CN"/>
        </w:rPr>
        <w:br/>
      </w:r>
      <w:r w:rsidRPr="004F5B04">
        <w:rPr>
          <w:lang w:eastAsia="zh-CN"/>
        </w:rPr>
        <w:t>故答案为：错误</w:t>
      </w:r>
      <w:r w:rsidRPr="004F5B04">
        <w:rPr>
          <w:lang w:eastAsia="zh-CN"/>
        </w:rPr>
        <w:t>.</w:t>
      </w:r>
    </w:p>
    <w:p w14:paraId="3EDE525F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【分析】角的</w:t>
      </w:r>
      <w:proofErr w:type="gramStart"/>
      <w:r w:rsidRPr="004F5B04">
        <w:rPr>
          <w:lang w:eastAsia="zh-CN"/>
        </w:rPr>
        <w:t>的</w:t>
      </w:r>
      <w:proofErr w:type="gramEnd"/>
      <w:r w:rsidRPr="004F5B04">
        <w:rPr>
          <w:lang w:eastAsia="zh-CN"/>
        </w:rPr>
        <w:t>大小与角的两边长短无关，与角叉开的大小有关，据此判断即可</w:t>
      </w:r>
      <w:r w:rsidRPr="004F5B04">
        <w:rPr>
          <w:lang w:eastAsia="zh-CN"/>
        </w:rPr>
        <w:t>.</w:t>
      </w:r>
    </w:p>
    <w:p w14:paraId="720AD7E2" w14:textId="77777777" w:rsidR="00B441AF" w:rsidRPr="004F5B04" w:rsidRDefault="004F5B04" w:rsidP="004F5B04">
      <w:pPr>
        <w:spacing w:after="0" w:line="360" w:lineRule="auto"/>
      </w:pPr>
      <w:r w:rsidRPr="004F5B04">
        <w:t>6.</w:t>
      </w:r>
      <w:r w:rsidRPr="004F5B04">
        <w:t>【答案】正确</w:t>
      </w:r>
      <w:r w:rsidRPr="004F5B04">
        <w:t xml:space="preserve">  </w:t>
      </w:r>
    </w:p>
    <w:p w14:paraId="2508DCFC" w14:textId="77777777" w:rsidR="00B441AF" w:rsidRPr="004F5B04" w:rsidRDefault="004F5B04" w:rsidP="004F5B04">
      <w:pPr>
        <w:spacing w:after="0" w:line="360" w:lineRule="auto"/>
      </w:pPr>
      <w:r w:rsidRPr="004F5B04">
        <w:t>【</w:t>
      </w:r>
      <w:proofErr w:type="spellStart"/>
      <w:r w:rsidRPr="004F5B04">
        <w:t>解析</w:t>
      </w:r>
      <w:proofErr w:type="spellEnd"/>
      <w:r w:rsidRPr="004F5B04">
        <w:t>】</w:t>
      </w:r>
    </w:p>
    <w:p w14:paraId="601267F7" w14:textId="77777777" w:rsidR="00B441AF" w:rsidRPr="004F5B04" w:rsidRDefault="004F5B04" w:rsidP="004F5B04">
      <w:pPr>
        <w:spacing w:after="0" w:line="360" w:lineRule="auto"/>
      </w:pPr>
      <w:r w:rsidRPr="004F5B04">
        <w:t>7.</w:t>
      </w:r>
      <w:r w:rsidRPr="004F5B04">
        <w:t>【答案】正确</w:t>
      </w:r>
      <w:r w:rsidRPr="004F5B04">
        <w:t xml:space="preserve">  </w:t>
      </w:r>
    </w:p>
    <w:p w14:paraId="3D2B6651" w14:textId="77777777" w:rsidR="00B441AF" w:rsidRPr="004F5B04" w:rsidRDefault="004F5B04" w:rsidP="004F5B04">
      <w:pPr>
        <w:spacing w:after="0" w:line="360" w:lineRule="auto"/>
      </w:pPr>
      <w:r w:rsidRPr="004F5B04">
        <w:t>【</w:t>
      </w:r>
      <w:proofErr w:type="spellStart"/>
      <w:r w:rsidRPr="004F5B04">
        <w:t>解析</w:t>
      </w:r>
      <w:proofErr w:type="spellEnd"/>
      <w:r w:rsidRPr="004F5B04">
        <w:t>】</w:t>
      </w:r>
    </w:p>
    <w:p w14:paraId="4501075E" w14:textId="77777777" w:rsidR="00B441AF" w:rsidRPr="004F5B04" w:rsidRDefault="004F5B04" w:rsidP="004F5B04">
      <w:pPr>
        <w:spacing w:after="0" w:line="360" w:lineRule="auto"/>
      </w:pPr>
      <w:r w:rsidRPr="004F5B04">
        <w:t>8.</w:t>
      </w:r>
      <w:r w:rsidRPr="004F5B04">
        <w:t>【答案】（</w:t>
      </w:r>
      <w:r w:rsidRPr="004F5B04">
        <w:t>1</w:t>
      </w:r>
      <w:r w:rsidRPr="004F5B04">
        <w:t>）</w:t>
      </w:r>
      <w:r w:rsidRPr="004F5B04">
        <w:t>1</w:t>
      </w:r>
      <w:r w:rsidRPr="004F5B04">
        <w:br/>
      </w:r>
      <w:r w:rsidRPr="004F5B04">
        <w:t>（</w:t>
      </w:r>
      <w:r w:rsidRPr="004F5B04">
        <w:t>2</w:t>
      </w:r>
      <w:r w:rsidRPr="004F5B04">
        <w:t>）</w:t>
      </w:r>
      <w:r w:rsidRPr="004F5B04">
        <w:t>1</w:t>
      </w:r>
      <w:r w:rsidRPr="004F5B04">
        <w:br/>
      </w:r>
      <w:r w:rsidRPr="004F5B04">
        <w:t>（</w:t>
      </w:r>
      <w:r w:rsidRPr="004F5B04">
        <w:t>3</w:t>
      </w:r>
      <w:r w:rsidRPr="004F5B04">
        <w:t>）</w:t>
      </w:r>
      <w:r w:rsidRPr="004F5B04">
        <w:t>1</w:t>
      </w:r>
      <w:r w:rsidRPr="004F5B04">
        <w:br/>
      </w:r>
      <w:r w:rsidRPr="004F5B04">
        <w:t>（</w:t>
      </w:r>
      <w:r w:rsidRPr="004F5B04">
        <w:t>4</w:t>
      </w:r>
      <w:r w:rsidRPr="004F5B04">
        <w:t>）</w:t>
      </w:r>
      <w:r w:rsidRPr="004F5B04">
        <w:t>0</w:t>
      </w:r>
      <w:r w:rsidRPr="004F5B04">
        <w:br/>
      </w:r>
      <w:r w:rsidRPr="004F5B04">
        <w:t>（</w:t>
      </w:r>
      <w:r w:rsidRPr="004F5B04">
        <w:t>5</w:t>
      </w:r>
      <w:r w:rsidRPr="004F5B04">
        <w:t>）</w:t>
      </w:r>
      <w:r w:rsidRPr="004F5B04">
        <w:t>1</w:t>
      </w:r>
      <w:r w:rsidRPr="004F5B04">
        <w:br/>
      </w:r>
      <w:r w:rsidRPr="004F5B04">
        <w:t>（</w:t>
      </w:r>
      <w:r w:rsidRPr="004F5B04">
        <w:t>6</w:t>
      </w:r>
      <w:r w:rsidRPr="004F5B04">
        <w:t>）</w:t>
      </w:r>
      <w:r w:rsidRPr="004F5B04">
        <w:t xml:space="preserve">1  </w:t>
      </w:r>
    </w:p>
    <w:p w14:paraId="53848819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【解析】</w:t>
      </w:r>
    </w:p>
    <w:p w14:paraId="1E6616F4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lang w:eastAsia="zh-CN"/>
        </w:rPr>
        <w:t>三、填空题</w:t>
      </w:r>
    </w:p>
    <w:p w14:paraId="4D8B4962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9.</w:t>
      </w:r>
      <w:r w:rsidRPr="004F5B04">
        <w:rPr>
          <w:lang w:eastAsia="zh-CN"/>
        </w:rPr>
        <w:t>【答案】</w:t>
      </w:r>
      <w:r w:rsidRPr="004F5B04">
        <w:rPr>
          <w:lang w:eastAsia="zh-CN"/>
        </w:rPr>
        <w:t xml:space="preserve">1  </w:t>
      </w:r>
    </w:p>
    <w:p w14:paraId="738B1E06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【解析】角有一个顶点，两条边</w:t>
      </w:r>
      <w:r w:rsidRPr="004F5B04">
        <w:rPr>
          <w:lang w:eastAsia="zh-CN"/>
        </w:rPr>
        <w:t>.</w:t>
      </w:r>
      <w:r w:rsidRPr="004F5B04">
        <w:rPr>
          <w:lang w:eastAsia="zh-CN"/>
        </w:rPr>
        <w:t>图中有</w:t>
      </w:r>
      <w:r w:rsidRPr="004F5B04">
        <w:rPr>
          <w:lang w:eastAsia="zh-CN"/>
        </w:rPr>
        <w:t>1</w:t>
      </w:r>
      <w:r w:rsidRPr="004F5B04">
        <w:rPr>
          <w:lang w:eastAsia="zh-CN"/>
        </w:rPr>
        <w:t>个角</w:t>
      </w:r>
    </w:p>
    <w:p w14:paraId="3B0BBBD3" w14:textId="77777777" w:rsidR="00B441AF" w:rsidRPr="004F5B04" w:rsidRDefault="004F5B04" w:rsidP="004F5B04">
      <w:pPr>
        <w:spacing w:after="0" w:line="360" w:lineRule="auto"/>
      </w:pPr>
      <w:r w:rsidRPr="004F5B04">
        <w:lastRenderedPageBreak/>
        <w:t>10.</w:t>
      </w:r>
      <w:r w:rsidRPr="004F5B04">
        <w:t>【答案】</w:t>
      </w:r>
      <w:r w:rsidRPr="004F5B04">
        <w:t xml:space="preserve">4  </w:t>
      </w:r>
    </w:p>
    <w:p w14:paraId="4C315A01" w14:textId="77777777" w:rsidR="00B441AF" w:rsidRPr="004F5B04" w:rsidRDefault="004F5B04" w:rsidP="004F5B04">
      <w:pPr>
        <w:spacing w:after="0" w:line="360" w:lineRule="auto"/>
      </w:pPr>
      <w:r w:rsidRPr="004F5B04">
        <w:t>【</w:t>
      </w:r>
      <w:proofErr w:type="spellStart"/>
      <w:r w:rsidRPr="004F5B04">
        <w:t>解析</w:t>
      </w:r>
      <w:proofErr w:type="spellEnd"/>
      <w:r w:rsidRPr="004F5B04">
        <w:t>】</w:t>
      </w:r>
    </w:p>
    <w:p w14:paraId="1C56B5BA" w14:textId="77777777" w:rsidR="00B441AF" w:rsidRPr="004F5B04" w:rsidRDefault="004F5B04" w:rsidP="004F5B04">
      <w:pPr>
        <w:spacing w:after="0" w:line="360" w:lineRule="auto"/>
      </w:pPr>
      <w:r w:rsidRPr="004F5B04">
        <w:t>11.</w:t>
      </w:r>
      <w:r w:rsidRPr="004F5B04">
        <w:t>【答案】</w:t>
      </w:r>
      <w:r w:rsidRPr="004F5B04">
        <w:t xml:space="preserve"> 3</w:t>
      </w:r>
      <w:r w:rsidRPr="004F5B04">
        <w:t>；</w:t>
      </w:r>
      <w:r w:rsidRPr="004F5B04">
        <w:t xml:space="preserve">4   </w:t>
      </w:r>
    </w:p>
    <w:p w14:paraId="4586607C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【解析】【解答】解：一条红领巾有</w:t>
      </w:r>
      <w:r w:rsidRPr="004F5B04">
        <w:rPr>
          <w:lang w:eastAsia="zh-CN"/>
        </w:rPr>
        <w:t>3</w:t>
      </w:r>
      <w:r w:rsidRPr="004F5B04">
        <w:rPr>
          <w:lang w:eastAsia="zh-CN"/>
        </w:rPr>
        <w:t>个角。教学书的封面有</w:t>
      </w:r>
      <w:r w:rsidRPr="004F5B04">
        <w:rPr>
          <w:lang w:eastAsia="zh-CN"/>
        </w:rPr>
        <w:t>4</w:t>
      </w:r>
      <w:r w:rsidRPr="004F5B04">
        <w:rPr>
          <w:lang w:eastAsia="zh-CN"/>
        </w:rPr>
        <w:t>个直角。</w:t>
      </w:r>
      <w:r w:rsidRPr="004F5B04">
        <w:rPr>
          <w:lang w:eastAsia="zh-CN"/>
        </w:rPr>
        <w:br/>
      </w:r>
      <w:r w:rsidRPr="004F5B04">
        <w:rPr>
          <w:lang w:eastAsia="zh-CN"/>
        </w:rPr>
        <w:t>故答案为：</w:t>
      </w:r>
      <w:r w:rsidRPr="004F5B04">
        <w:rPr>
          <w:lang w:eastAsia="zh-CN"/>
        </w:rPr>
        <w:t>3</w:t>
      </w:r>
      <w:r w:rsidRPr="004F5B04">
        <w:rPr>
          <w:lang w:eastAsia="zh-CN"/>
        </w:rPr>
        <w:t>；</w:t>
      </w:r>
      <w:r w:rsidRPr="004F5B04">
        <w:rPr>
          <w:lang w:eastAsia="zh-CN"/>
        </w:rPr>
        <w:t>4</w:t>
      </w:r>
      <w:r w:rsidRPr="004F5B04">
        <w:rPr>
          <w:lang w:eastAsia="zh-CN"/>
        </w:rPr>
        <w:t>。</w:t>
      </w:r>
      <w:r w:rsidRPr="004F5B04">
        <w:rPr>
          <w:lang w:eastAsia="zh-CN"/>
        </w:rPr>
        <w:br/>
      </w:r>
      <w:r w:rsidRPr="004F5B04">
        <w:rPr>
          <w:lang w:eastAsia="zh-CN"/>
        </w:rPr>
        <w:t>【分析】红领巾是三角形的，所以有</w:t>
      </w:r>
      <w:r w:rsidRPr="004F5B04">
        <w:rPr>
          <w:lang w:eastAsia="zh-CN"/>
        </w:rPr>
        <w:t>3</w:t>
      </w:r>
      <w:r w:rsidRPr="004F5B04">
        <w:rPr>
          <w:lang w:eastAsia="zh-CN"/>
        </w:rPr>
        <w:t>个角；教学书是长方形的，所以有</w:t>
      </w:r>
      <w:r w:rsidRPr="004F5B04">
        <w:rPr>
          <w:lang w:eastAsia="zh-CN"/>
        </w:rPr>
        <w:t>4</w:t>
      </w:r>
      <w:r w:rsidRPr="004F5B04">
        <w:rPr>
          <w:lang w:eastAsia="zh-CN"/>
        </w:rPr>
        <w:t>个角。</w:t>
      </w:r>
    </w:p>
    <w:p w14:paraId="4F304C90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12.</w:t>
      </w:r>
      <w:r w:rsidRPr="004F5B04">
        <w:rPr>
          <w:lang w:eastAsia="zh-CN"/>
        </w:rPr>
        <w:t>【答案】</w:t>
      </w:r>
      <w:r w:rsidRPr="004F5B04">
        <w:rPr>
          <w:lang w:eastAsia="zh-CN"/>
        </w:rPr>
        <w:t>1</w:t>
      </w:r>
      <w:r w:rsidRPr="004F5B04">
        <w:rPr>
          <w:lang w:eastAsia="zh-CN"/>
        </w:rPr>
        <w:t>；</w:t>
      </w:r>
      <w:r w:rsidRPr="004F5B04">
        <w:rPr>
          <w:lang w:eastAsia="zh-CN"/>
        </w:rPr>
        <w:t>2</w:t>
      </w:r>
      <w:r w:rsidRPr="004F5B04">
        <w:rPr>
          <w:lang w:eastAsia="zh-CN"/>
        </w:rPr>
        <w:t>；</w:t>
      </w:r>
      <w:r w:rsidRPr="004F5B04">
        <w:rPr>
          <w:lang w:eastAsia="zh-CN"/>
        </w:rPr>
        <w:t xml:space="preserve">8  </w:t>
      </w:r>
    </w:p>
    <w:p w14:paraId="0AF61026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【解析】解：</w:t>
      </w:r>
      <w:r w:rsidRPr="004F5B04">
        <w:rPr>
          <w:lang w:eastAsia="zh-CN"/>
        </w:rPr>
        <w:t>(1)</w:t>
      </w:r>
      <w:r w:rsidRPr="004F5B04">
        <w:rPr>
          <w:lang w:eastAsia="zh-CN"/>
        </w:rPr>
        <w:t>角是由</w:t>
      </w:r>
      <w:r w:rsidRPr="004F5B04">
        <w:rPr>
          <w:lang w:eastAsia="zh-CN"/>
        </w:rPr>
        <w:t>1</w:t>
      </w:r>
      <w:r w:rsidRPr="004F5B04">
        <w:rPr>
          <w:lang w:eastAsia="zh-CN"/>
        </w:rPr>
        <w:t>个顶点和</w:t>
      </w:r>
      <w:r w:rsidRPr="004F5B04">
        <w:rPr>
          <w:lang w:eastAsia="zh-CN"/>
        </w:rPr>
        <w:t>2</w:t>
      </w:r>
      <w:r w:rsidRPr="004F5B04">
        <w:rPr>
          <w:lang w:eastAsia="zh-CN"/>
        </w:rPr>
        <w:t>条边组成；</w:t>
      </w:r>
      <w:r w:rsidRPr="004F5B04">
        <w:rPr>
          <w:lang w:eastAsia="zh-CN"/>
        </w:rPr>
        <w:t>(2)</w:t>
      </w:r>
      <w:r w:rsidRPr="004F5B04">
        <w:rPr>
          <w:lang w:eastAsia="zh-CN"/>
        </w:rPr>
        <w:t>一块手帕是正方形有</w:t>
      </w:r>
      <w:r w:rsidRPr="004F5B04">
        <w:rPr>
          <w:lang w:eastAsia="zh-CN"/>
        </w:rPr>
        <w:t>4</w:t>
      </w:r>
      <w:r w:rsidRPr="004F5B04">
        <w:rPr>
          <w:lang w:eastAsia="zh-CN"/>
        </w:rPr>
        <w:t>个直角，两块手帕是</w:t>
      </w:r>
      <w:r w:rsidRPr="004F5B04">
        <w:rPr>
          <w:lang w:eastAsia="zh-CN"/>
        </w:rPr>
        <w:t>8</w:t>
      </w:r>
      <w:r w:rsidRPr="004F5B04">
        <w:rPr>
          <w:lang w:eastAsia="zh-CN"/>
        </w:rPr>
        <w:t>个直角．</w:t>
      </w:r>
    </w:p>
    <w:p w14:paraId="1CD6417F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lang w:eastAsia="zh-CN"/>
        </w:rPr>
        <w:t>四、解答题</w:t>
      </w:r>
    </w:p>
    <w:p w14:paraId="629B67BF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13.</w:t>
      </w:r>
      <w:r w:rsidRPr="004F5B04">
        <w:rPr>
          <w:lang w:eastAsia="zh-CN"/>
        </w:rPr>
        <w:t>【答案】量角器：把圆分成</w:t>
      </w:r>
      <w:r w:rsidRPr="004F5B04">
        <w:rPr>
          <w:lang w:eastAsia="zh-CN"/>
        </w:rPr>
        <w:t>360</w:t>
      </w:r>
      <w:r w:rsidRPr="004F5B04">
        <w:rPr>
          <w:lang w:eastAsia="zh-CN"/>
        </w:rPr>
        <w:t>等份，每一份所对的角的大小是</w:t>
      </w:r>
      <w:r w:rsidRPr="004F5B04">
        <w:rPr>
          <w:lang w:eastAsia="zh-CN"/>
        </w:rPr>
        <w:t>1</w:t>
      </w:r>
      <w:r w:rsidRPr="004F5B04">
        <w:rPr>
          <w:lang w:eastAsia="zh-CN"/>
        </w:rPr>
        <w:t>度。</w:t>
      </w:r>
      <w:r w:rsidRPr="004F5B04">
        <w:rPr>
          <w:lang w:eastAsia="zh-CN"/>
        </w:rPr>
        <w:t>“</w:t>
      </w:r>
      <w:r w:rsidRPr="004F5B04">
        <w:rPr>
          <w:lang w:eastAsia="zh-CN"/>
        </w:rPr>
        <w:t>度</w:t>
      </w:r>
      <w:r w:rsidRPr="004F5B04">
        <w:rPr>
          <w:lang w:eastAsia="zh-CN"/>
        </w:rPr>
        <w:t>”</w:t>
      </w:r>
      <w:r w:rsidRPr="004F5B04">
        <w:rPr>
          <w:lang w:eastAsia="zh-CN"/>
        </w:rPr>
        <w:t>是度量角的单位，用符号</w:t>
      </w:r>
      <w:r w:rsidRPr="004F5B04">
        <w:rPr>
          <w:lang w:eastAsia="zh-CN"/>
        </w:rPr>
        <w:t>“°”</w:t>
      </w:r>
      <w:r w:rsidRPr="004F5B04">
        <w:rPr>
          <w:lang w:eastAsia="zh-CN"/>
        </w:rPr>
        <w:t>表示。</w:t>
      </w:r>
      <w:r w:rsidRPr="004F5B04">
        <w:rPr>
          <w:lang w:eastAsia="zh-CN"/>
        </w:rPr>
        <w:t xml:space="preserve">  </w:t>
      </w:r>
    </w:p>
    <w:p w14:paraId="7EE7F694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【解析】【分析】</w:t>
      </w:r>
      <w:r w:rsidRPr="004F5B04">
        <w:rPr>
          <w:lang w:eastAsia="zh-CN"/>
        </w:rPr>
        <w:t>1.</w:t>
      </w:r>
      <w:r w:rsidRPr="004F5B04">
        <w:rPr>
          <w:lang w:eastAsia="zh-CN"/>
        </w:rPr>
        <w:t>度量角的工具是量角器，</w:t>
      </w:r>
      <w:r w:rsidRPr="004F5B04">
        <w:rPr>
          <w:lang w:eastAsia="zh-CN"/>
        </w:rPr>
        <w:t>“</w:t>
      </w:r>
      <w:r w:rsidRPr="004F5B04">
        <w:rPr>
          <w:lang w:eastAsia="zh-CN"/>
        </w:rPr>
        <w:t>度</w:t>
      </w:r>
      <w:r w:rsidRPr="004F5B04">
        <w:rPr>
          <w:lang w:eastAsia="zh-CN"/>
        </w:rPr>
        <w:t>”</w:t>
      </w:r>
      <w:r w:rsidRPr="004F5B04">
        <w:rPr>
          <w:lang w:eastAsia="zh-CN"/>
        </w:rPr>
        <w:t>是计量角的单位，</w:t>
      </w:r>
      <w:r w:rsidRPr="004F5B04">
        <w:rPr>
          <w:lang w:eastAsia="zh-CN"/>
        </w:rPr>
        <w:t>2.</w:t>
      </w:r>
      <w:r w:rsidRPr="004F5B04">
        <w:rPr>
          <w:lang w:eastAsia="zh-CN"/>
        </w:rPr>
        <w:t>把</w:t>
      </w:r>
      <w:proofErr w:type="gramStart"/>
      <w:r w:rsidRPr="004F5B04">
        <w:rPr>
          <w:lang w:eastAsia="zh-CN"/>
        </w:rPr>
        <w:t>圆平均</w:t>
      </w:r>
      <w:proofErr w:type="gramEnd"/>
      <w:r w:rsidRPr="004F5B04">
        <w:rPr>
          <w:lang w:eastAsia="zh-CN"/>
        </w:rPr>
        <w:t>分成</w:t>
      </w:r>
      <w:r w:rsidRPr="004F5B04">
        <w:rPr>
          <w:lang w:eastAsia="zh-CN"/>
        </w:rPr>
        <w:t>360</w:t>
      </w:r>
      <w:r w:rsidRPr="004F5B04">
        <w:rPr>
          <w:lang w:eastAsia="zh-CN"/>
        </w:rPr>
        <w:t>份，其中的一份是</w:t>
      </w:r>
      <w:r w:rsidRPr="004F5B04">
        <w:rPr>
          <w:lang w:eastAsia="zh-CN"/>
        </w:rPr>
        <w:t>1</w:t>
      </w:r>
      <w:r w:rsidRPr="004F5B04">
        <w:rPr>
          <w:lang w:eastAsia="zh-CN"/>
        </w:rPr>
        <w:t>度，据此解答即可。</w:t>
      </w:r>
    </w:p>
    <w:p w14:paraId="23EB970F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14.</w:t>
      </w:r>
      <w:r w:rsidRPr="004F5B04">
        <w:rPr>
          <w:lang w:eastAsia="zh-CN"/>
        </w:rPr>
        <w:t>【答案】解：两条直线相交得到多少个角，</w:t>
      </w:r>
      <w:r w:rsidRPr="004F5B04">
        <w:rPr>
          <w:b/>
          <w:lang w:eastAsia="zh-CN"/>
        </w:rPr>
        <w:t>∠1</w:t>
      </w:r>
      <w:r w:rsidRPr="004F5B04">
        <w:rPr>
          <w:b/>
          <w:lang w:eastAsia="zh-CN"/>
        </w:rPr>
        <w:t>、</w:t>
      </w:r>
      <w:r w:rsidRPr="004F5B04">
        <w:rPr>
          <w:b/>
          <w:lang w:eastAsia="zh-CN"/>
        </w:rPr>
        <w:t>∠2</w:t>
      </w:r>
      <w:r w:rsidRPr="004F5B04">
        <w:rPr>
          <w:b/>
          <w:lang w:eastAsia="zh-CN"/>
        </w:rPr>
        <w:t>、</w:t>
      </w:r>
      <w:r w:rsidRPr="004F5B04">
        <w:rPr>
          <w:b/>
          <w:lang w:eastAsia="zh-CN"/>
        </w:rPr>
        <w:t>∠3</w:t>
      </w:r>
      <w:r w:rsidRPr="004F5B04">
        <w:rPr>
          <w:b/>
          <w:lang w:eastAsia="zh-CN"/>
        </w:rPr>
        <w:t>、</w:t>
      </w:r>
      <w:r w:rsidRPr="004F5B04">
        <w:rPr>
          <w:b/>
          <w:lang w:eastAsia="zh-CN"/>
        </w:rPr>
        <w:t>∠4</w:t>
      </w:r>
      <w:r w:rsidRPr="004F5B04">
        <w:rPr>
          <w:lang w:eastAsia="zh-CN"/>
        </w:rPr>
        <w:t xml:space="preserve"> </w:t>
      </w:r>
      <w:r w:rsidRPr="004F5B04">
        <w:rPr>
          <w:lang w:eastAsia="zh-CN"/>
        </w:rPr>
        <w:t>．</w:t>
      </w:r>
      <w:r w:rsidRPr="004F5B04">
        <w:rPr>
          <w:lang w:eastAsia="zh-CN"/>
        </w:rPr>
        <w:t xml:space="preserve"> </w:t>
      </w:r>
      <w:r w:rsidRPr="004F5B04">
        <w:rPr>
          <w:lang w:eastAsia="zh-CN"/>
        </w:rPr>
        <w:t>如图：</w:t>
      </w:r>
    </w:p>
    <w:p w14:paraId="200EE7B4" w14:textId="77777777" w:rsidR="00B441AF" w:rsidRPr="004F5B04" w:rsidRDefault="006C12FE" w:rsidP="004F5B04">
      <w:pPr>
        <w:spacing w:after="0" w:line="360" w:lineRule="auto"/>
      </w:pPr>
      <w:r>
        <w:rPr>
          <w:noProof/>
          <w:lang w:eastAsia="zh-CN"/>
        </w:rPr>
        <w:pict w14:anchorId="4487D055">
          <v:shape id="图片 23" o:spid="_x0000_i1055" type="#_x0000_t75" style="width:213.75pt;height:98.25pt;visibility:visible;mso-wrap-style:square">
            <v:imagedata r:id="rId27" o:title=""/>
          </v:shape>
        </w:pict>
      </w:r>
    </w:p>
    <w:p w14:paraId="76DBA247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【解析】【分析】根据角的概念可以，从一点引出两条射线，这样的图形叫做角，据此解答即可</w:t>
      </w:r>
      <w:r w:rsidRPr="004F5B04">
        <w:rPr>
          <w:lang w:eastAsia="zh-CN"/>
        </w:rPr>
        <w:t>.</w:t>
      </w:r>
    </w:p>
    <w:p w14:paraId="62ED7F58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lang w:eastAsia="zh-CN"/>
        </w:rPr>
        <w:t>五、综合题</w:t>
      </w:r>
    </w:p>
    <w:p w14:paraId="4C3B2F0E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15.</w:t>
      </w:r>
      <w:r w:rsidRPr="004F5B04">
        <w:rPr>
          <w:lang w:eastAsia="zh-CN"/>
        </w:rPr>
        <w:t>【答案】</w:t>
      </w:r>
      <w:r w:rsidRPr="004F5B04">
        <w:rPr>
          <w:lang w:eastAsia="zh-CN"/>
        </w:rPr>
        <w:t xml:space="preserve"> </w:t>
      </w:r>
      <w:r w:rsidRPr="004F5B04">
        <w:rPr>
          <w:lang w:eastAsia="zh-CN"/>
        </w:rPr>
        <w:t>（</w:t>
      </w:r>
      <w:r w:rsidRPr="004F5B04">
        <w:rPr>
          <w:lang w:eastAsia="zh-CN"/>
        </w:rPr>
        <w:t>1</w:t>
      </w:r>
      <w:r w:rsidRPr="004F5B04">
        <w:rPr>
          <w:lang w:eastAsia="zh-CN"/>
        </w:rPr>
        <w:t>）</w:t>
      </w:r>
      <w:r w:rsidRPr="004F5B04">
        <w:rPr>
          <w:lang w:eastAsia="zh-CN"/>
        </w:rPr>
        <w:t>1</w:t>
      </w:r>
      <w:r w:rsidRPr="004F5B04">
        <w:rPr>
          <w:lang w:eastAsia="zh-CN"/>
        </w:rPr>
        <w:br/>
      </w:r>
      <w:r w:rsidRPr="004F5B04">
        <w:rPr>
          <w:lang w:eastAsia="zh-CN"/>
        </w:rPr>
        <w:t>（</w:t>
      </w:r>
      <w:r w:rsidRPr="004F5B04">
        <w:rPr>
          <w:lang w:eastAsia="zh-CN"/>
        </w:rPr>
        <w:t>2</w:t>
      </w:r>
      <w:r w:rsidRPr="004F5B04">
        <w:rPr>
          <w:lang w:eastAsia="zh-CN"/>
        </w:rPr>
        <w:t>）</w:t>
      </w:r>
      <w:r w:rsidRPr="004F5B04">
        <w:rPr>
          <w:lang w:eastAsia="zh-CN"/>
        </w:rPr>
        <w:t>8</w:t>
      </w:r>
      <w:r w:rsidRPr="004F5B04">
        <w:rPr>
          <w:lang w:eastAsia="zh-CN"/>
        </w:rPr>
        <w:br/>
      </w:r>
      <w:r w:rsidRPr="004F5B04">
        <w:rPr>
          <w:lang w:eastAsia="zh-CN"/>
        </w:rPr>
        <w:t>（</w:t>
      </w:r>
      <w:r w:rsidRPr="004F5B04">
        <w:rPr>
          <w:lang w:eastAsia="zh-CN"/>
        </w:rPr>
        <w:t>3</w:t>
      </w:r>
      <w:r w:rsidRPr="004F5B04">
        <w:rPr>
          <w:lang w:eastAsia="zh-CN"/>
        </w:rPr>
        <w:t>）</w:t>
      </w:r>
      <w:r w:rsidRPr="004F5B04">
        <w:rPr>
          <w:lang w:eastAsia="zh-CN"/>
        </w:rPr>
        <w:t xml:space="preserve">10   </w:t>
      </w:r>
    </w:p>
    <w:p w14:paraId="15890EFF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【解析】【解答】解：（</w:t>
      </w:r>
      <w:r w:rsidRPr="004F5B04">
        <w:rPr>
          <w:lang w:eastAsia="zh-CN"/>
        </w:rPr>
        <w:t>1</w:t>
      </w:r>
      <w:r w:rsidRPr="004F5B04">
        <w:rPr>
          <w:lang w:eastAsia="zh-CN"/>
        </w:rPr>
        <w:t>）</w:t>
      </w:r>
      <w:r w:rsidR="00EB5E0F">
        <w:rPr>
          <w:noProof/>
          <w:lang w:eastAsia="zh-CN"/>
        </w:rPr>
        <w:pict w14:anchorId="29501988">
          <v:shape id="图片 24" o:spid="_x0000_i1048" type="#_x0000_t75" style="width:35.25pt;height:36pt;visibility:visible;mso-wrap-style:square">
            <v:imagedata r:id="rId23" o:title=""/>
          </v:shape>
        </w:pict>
      </w:r>
      <w:r w:rsidRPr="004F5B04">
        <w:rPr>
          <w:lang w:eastAsia="zh-CN"/>
        </w:rPr>
        <w:t>有</w:t>
      </w:r>
      <w:r w:rsidRPr="004F5B04">
        <w:rPr>
          <w:lang w:eastAsia="zh-CN"/>
        </w:rPr>
        <w:t>1</w:t>
      </w:r>
      <w:r w:rsidRPr="004F5B04">
        <w:rPr>
          <w:lang w:eastAsia="zh-CN"/>
        </w:rPr>
        <w:t>个角；（</w:t>
      </w:r>
      <w:r w:rsidRPr="004F5B04">
        <w:rPr>
          <w:lang w:eastAsia="zh-CN"/>
        </w:rPr>
        <w:t>2</w:t>
      </w:r>
      <w:r w:rsidRPr="004F5B04">
        <w:rPr>
          <w:lang w:eastAsia="zh-CN"/>
        </w:rPr>
        <w:t>）</w:t>
      </w:r>
      <w:r w:rsidR="00EB5E0F">
        <w:rPr>
          <w:noProof/>
          <w:lang w:eastAsia="zh-CN"/>
        </w:rPr>
        <w:pict w14:anchorId="00F04948">
          <v:shape id="图片 25" o:spid="_x0000_i1049" type="#_x0000_t75" style="width:67.5pt;height:36.75pt;visibility:visible;mso-wrap-style:square">
            <v:imagedata r:id="rId24" o:title=""/>
          </v:shape>
        </w:pict>
      </w:r>
      <w:r w:rsidRPr="004F5B04">
        <w:rPr>
          <w:lang w:eastAsia="zh-CN"/>
        </w:rPr>
        <w:t>有</w:t>
      </w:r>
      <w:r w:rsidRPr="004F5B04">
        <w:rPr>
          <w:lang w:eastAsia="zh-CN"/>
        </w:rPr>
        <w:t>8</w:t>
      </w:r>
      <w:r w:rsidRPr="004F5B04">
        <w:rPr>
          <w:lang w:eastAsia="zh-CN"/>
        </w:rPr>
        <w:t>个角；（</w:t>
      </w:r>
      <w:r w:rsidRPr="004F5B04">
        <w:rPr>
          <w:lang w:eastAsia="zh-CN"/>
        </w:rPr>
        <w:t>3</w:t>
      </w:r>
      <w:r w:rsidRPr="004F5B04">
        <w:rPr>
          <w:lang w:eastAsia="zh-CN"/>
        </w:rPr>
        <w:t>）</w:t>
      </w:r>
      <w:r w:rsidR="00EB5E0F">
        <w:rPr>
          <w:noProof/>
          <w:lang w:eastAsia="zh-CN"/>
        </w:rPr>
        <w:pict w14:anchorId="1D37FE97">
          <v:shape id="图片 26" o:spid="_x0000_i1050" type="#_x0000_t75" style="width:54.75pt;height:40.5pt;visibility:visible;mso-wrap-style:square">
            <v:imagedata r:id="rId25" o:title=""/>
          </v:shape>
        </w:pict>
      </w:r>
      <w:r w:rsidRPr="004F5B04">
        <w:rPr>
          <w:lang w:eastAsia="zh-CN"/>
        </w:rPr>
        <w:t>有</w:t>
      </w:r>
      <w:r w:rsidRPr="004F5B04">
        <w:rPr>
          <w:lang w:eastAsia="zh-CN"/>
        </w:rPr>
        <w:t>10</w:t>
      </w:r>
      <w:r w:rsidRPr="004F5B04">
        <w:rPr>
          <w:lang w:eastAsia="zh-CN"/>
        </w:rPr>
        <w:t>个角。</w:t>
      </w:r>
      <w:r w:rsidRPr="004F5B04">
        <w:rPr>
          <w:lang w:eastAsia="zh-CN"/>
        </w:rPr>
        <w:br/>
      </w:r>
      <w:r w:rsidRPr="004F5B04">
        <w:rPr>
          <w:lang w:eastAsia="zh-CN"/>
        </w:rPr>
        <w:t>故答案为：</w:t>
      </w:r>
      <w:r w:rsidRPr="004F5B04">
        <w:rPr>
          <w:lang w:eastAsia="zh-CN"/>
        </w:rPr>
        <w:t>1</w:t>
      </w:r>
      <w:r w:rsidRPr="004F5B04">
        <w:rPr>
          <w:lang w:eastAsia="zh-CN"/>
        </w:rPr>
        <w:t>；</w:t>
      </w:r>
      <w:r w:rsidRPr="004F5B04">
        <w:rPr>
          <w:lang w:eastAsia="zh-CN"/>
        </w:rPr>
        <w:t>8</w:t>
      </w:r>
      <w:r w:rsidRPr="004F5B04">
        <w:rPr>
          <w:lang w:eastAsia="zh-CN"/>
        </w:rPr>
        <w:t>；</w:t>
      </w:r>
      <w:r w:rsidRPr="004F5B04">
        <w:rPr>
          <w:lang w:eastAsia="zh-CN"/>
        </w:rPr>
        <w:t>10.</w:t>
      </w:r>
      <w:r w:rsidRPr="004F5B04">
        <w:rPr>
          <w:lang w:eastAsia="zh-CN"/>
        </w:rPr>
        <w:br/>
      </w:r>
      <w:r w:rsidRPr="004F5B04">
        <w:rPr>
          <w:lang w:eastAsia="zh-CN"/>
        </w:rPr>
        <w:t>【分析】（</w:t>
      </w:r>
      <w:r w:rsidRPr="004F5B04">
        <w:rPr>
          <w:lang w:eastAsia="zh-CN"/>
        </w:rPr>
        <w:t>1</w:t>
      </w:r>
      <w:r w:rsidRPr="004F5B04">
        <w:rPr>
          <w:lang w:eastAsia="zh-CN"/>
        </w:rPr>
        <w:t>）图形中有一个曲面，不能形成角，所以只有</w:t>
      </w:r>
      <w:r w:rsidRPr="004F5B04">
        <w:rPr>
          <w:lang w:eastAsia="zh-CN"/>
        </w:rPr>
        <w:t>1</w:t>
      </w:r>
      <w:r w:rsidRPr="004F5B04">
        <w:rPr>
          <w:lang w:eastAsia="zh-CN"/>
        </w:rPr>
        <w:t>个角；</w:t>
      </w:r>
      <w:r w:rsidRPr="004F5B04">
        <w:rPr>
          <w:lang w:eastAsia="zh-CN"/>
        </w:rPr>
        <w:br/>
      </w:r>
      <w:r w:rsidRPr="004F5B04">
        <w:rPr>
          <w:lang w:eastAsia="zh-CN"/>
        </w:rPr>
        <w:t>（</w:t>
      </w:r>
      <w:r w:rsidRPr="004F5B04">
        <w:rPr>
          <w:lang w:eastAsia="zh-CN"/>
        </w:rPr>
        <w:t>2</w:t>
      </w:r>
      <w:r w:rsidRPr="004F5B04">
        <w:rPr>
          <w:lang w:eastAsia="zh-CN"/>
        </w:rPr>
        <w:t>）图形有两个三角形，每个三角形有</w:t>
      </w:r>
      <w:r w:rsidRPr="004F5B04">
        <w:rPr>
          <w:lang w:eastAsia="zh-CN"/>
        </w:rPr>
        <w:t>3</w:t>
      </w:r>
      <w:r w:rsidRPr="004F5B04">
        <w:rPr>
          <w:lang w:eastAsia="zh-CN"/>
        </w:rPr>
        <w:t>个角，下面两个角可以组成一个平角，外面大三角形上面也是一个角，所以一共有</w:t>
      </w:r>
      <w:r w:rsidRPr="004F5B04">
        <w:rPr>
          <w:lang w:eastAsia="zh-CN"/>
        </w:rPr>
        <w:t>8</w:t>
      </w:r>
      <w:r w:rsidRPr="004F5B04">
        <w:rPr>
          <w:lang w:eastAsia="zh-CN"/>
        </w:rPr>
        <w:t>个角；</w:t>
      </w:r>
      <w:r w:rsidRPr="004F5B04">
        <w:rPr>
          <w:lang w:eastAsia="zh-CN"/>
        </w:rPr>
        <w:br/>
      </w:r>
      <w:r w:rsidRPr="004F5B04">
        <w:rPr>
          <w:lang w:eastAsia="zh-CN"/>
        </w:rPr>
        <w:lastRenderedPageBreak/>
        <w:t>（</w:t>
      </w:r>
      <w:r w:rsidRPr="004F5B04">
        <w:rPr>
          <w:lang w:eastAsia="zh-CN"/>
        </w:rPr>
        <w:t>3</w:t>
      </w:r>
      <w:r w:rsidRPr="004F5B04">
        <w:rPr>
          <w:lang w:eastAsia="zh-CN"/>
        </w:rPr>
        <w:t>）图形有两个四边形，每个四边形有</w:t>
      </w:r>
      <w:r w:rsidRPr="004F5B04">
        <w:rPr>
          <w:lang w:eastAsia="zh-CN"/>
        </w:rPr>
        <w:t>4</w:t>
      </w:r>
      <w:r w:rsidRPr="004F5B04">
        <w:rPr>
          <w:lang w:eastAsia="zh-CN"/>
        </w:rPr>
        <w:t>个角，左边和右边两个角都可以组成一个平角，所以一共有</w:t>
      </w:r>
      <w:r w:rsidRPr="004F5B04">
        <w:rPr>
          <w:lang w:eastAsia="zh-CN"/>
        </w:rPr>
        <w:t>10</w:t>
      </w:r>
      <w:r w:rsidRPr="004F5B04">
        <w:rPr>
          <w:lang w:eastAsia="zh-CN"/>
        </w:rPr>
        <w:t>个角。</w:t>
      </w:r>
    </w:p>
    <w:p w14:paraId="4610F71F" w14:textId="77777777" w:rsidR="00B441AF" w:rsidRPr="004F5B04" w:rsidRDefault="004F5B04" w:rsidP="004F5B04">
      <w:pPr>
        <w:spacing w:line="360" w:lineRule="auto"/>
        <w:rPr>
          <w:lang w:eastAsia="zh-CN"/>
        </w:rPr>
      </w:pPr>
      <w:r w:rsidRPr="004F5B04">
        <w:rPr>
          <w:lang w:eastAsia="zh-CN"/>
        </w:rPr>
        <w:t>六、应用题</w:t>
      </w:r>
    </w:p>
    <w:p w14:paraId="13E539BB" w14:textId="77777777" w:rsidR="00B441AF" w:rsidRPr="004F5B04" w:rsidRDefault="004F5B04" w:rsidP="004F5B04">
      <w:pPr>
        <w:spacing w:after="0" w:line="360" w:lineRule="auto"/>
        <w:rPr>
          <w:lang w:eastAsia="zh-CN"/>
        </w:rPr>
      </w:pPr>
      <w:r w:rsidRPr="004F5B04">
        <w:rPr>
          <w:lang w:eastAsia="zh-CN"/>
        </w:rPr>
        <w:t>16.</w:t>
      </w:r>
      <w:r w:rsidRPr="004F5B04">
        <w:rPr>
          <w:lang w:eastAsia="zh-CN"/>
        </w:rPr>
        <w:t>【答案】解：把三角形切一刀，可以剩</w:t>
      </w:r>
      <w:r w:rsidRPr="004F5B04">
        <w:rPr>
          <w:lang w:eastAsia="zh-CN"/>
        </w:rPr>
        <w:t>3</w:t>
      </w:r>
      <w:r w:rsidRPr="004F5B04">
        <w:rPr>
          <w:lang w:eastAsia="zh-CN"/>
        </w:rPr>
        <w:t>个角，也可以剩</w:t>
      </w:r>
      <w:r w:rsidRPr="004F5B04">
        <w:rPr>
          <w:lang w:eastAsia="zh-CN"/>
        </w:rPr>
        <w:t>4</w:t>
      </w:r>
      <w:r w:rsidRPr="004F5B04">
        <w:rPr>
          <w:lang w:eastAsia="zh-CN"/>
        </w:rPr>
        <w:t>个角。</w:t>
      </w:r>
      <w:r w:rsidRPr="004F5B04">
        <w:rPr>
          <w:lang w:eastAsia="zh-CN"/>
        </w:rPr>
        <w:t xml:space="preserve">  </w:t>
      </w:r>
    </w:p>
    <w:p w14:paraId="5BE469C3" w14:textId="77777777" w:rsidR="00B441AF" w:rsidRPr="004F5B04" w:rsidRDefault="004F5B04" w:rsidP="004F5B04">
      <w:pPr>
        <w:spacing w:after="0" w:line="360" w:lineRule="auto"/>
      </w:pPr>
      <w:r w:rsidRPr="004F5B04">
        <w:t>【</w:t>
      </w:r>
      <w:proofErr w:type="spellStart"/>
      <w:r w:rsidRPr="004F5B04">
        <w:t>解析</w:t>
      </w:r>
      <w:proofErr w:type="spellEnd"/>
      <w:r w:rsidRPr="004F5B04">
        <w:t>】</w:t>
      </w:r>
    </w:p>
    <w:sectPr w:rsidR="00B441AF" w:rsidRPr="004F5B04">
      <w:headerReference w:type="even" r:id="rId28"/>
      <w:headerReference w:type="default" r:id="rId29"/>
      <w:footerReference w:type="default" r:id="rId3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C4DA4" w14:textId="77777777" w:rsidR="00EB5E0F" w:rsidRDefault="00EB5E0F">
      <w:pPr>
        <w:spacing w:after="0" w:line="240" w:lineRule="auto"/>
      </w:pPr>
      <w:r>
        <w:separator/>
      </w:r>
    </w:p>
  </w:endnote>
  <w:endnote w:type="continuationSeparator" w:id="0">
    <w:p w14:paraId="6C9F3334" w14:textId="77777777" w:rsidR="00EB5E0F" w:rsidRDefault="00EB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2B502" w14:textId="77777777" w:rsidR="00B441AF" w:rsidRPr="004F5B04" w:rsidRDefault="004F5B04" w:rsidP="004F5B04">
    <w:pPr>
      <w:pStyle w:val="a5"/>
    </w:pPr>
    <w:r>
      <w:t xml:space="preserve"> </w:t>
    </w:r>
    <w:r w:rsidRPr="004F5B04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651A2" w14:textId="77777777" w:rsidR="00EB5E0F" w:rsidRDefault="00EB5E0F">
      <w:pPr>
        <w:spacing w:after="0" w:line="240" w:lineRule="auto"/>
      </w:pPr>
      <w:r>
        <w:separator/>
      </w:r>
    </w:p>
  </w:footnote>
  <w:footnote w:type="continuationSeparator" w:id="0">
    <w:p w14:paraId="1BC7A070" w14:textId="77777777" w:rsidR="00EB5E0F" w:rsidRDefault="00EB5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06726" w14:textId="77777777" w:rsidR="00B441AF" w:rsidRDefault="00EB5E0F">
    <w:pPr>
      <w:pStyle w:val="a7"/>
      <w:pBdr>
        <w:bottom w:val="none" w:sz="0" w:space="0" w:color="auto"/>
      </w:pBdr>
    </w:pPr>
    <w:r>
      <w:pict w14:anchorId="48E90907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2F0C2012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2B11560C" w14:textId="77777777" w:rsidR="00B441AF" w:rsidRDefault="004F5B0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7F3713CC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62565382" w14:textId="77777777" w:rsidR="00B441AF" w:rsidRDefault="004F5B04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7EFF8153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24A1FA00" w14:textId="77777777" w:rsidR="00B441AF" w:rsidRDefault="004F5B0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63C70" w14:textId="77777777" w:rsidR="00B441AF" w:rsidRPr="004F5B04" w:rsidRDefault="004F5B04" w:rsidP="0056325B">
    <w:pPr>
      <w:pStyle w:val="a7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07FF4"/>
    <w:multiLevelType w:val="hybridMultilevel"/>
    <w:tmpl w:val="24BCC420"/>
    <w:lvl w:ilvl="0" w:tplc="563872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8563F7F"/>
    <w:multiLevelType w:val="hybridMultilevel"/>
    <w:tmpl w:val="79E0EA98"/>
    <w:lvl w:ilvl="0" w:tplc="47652819">
      <w:start w:val="1"/>
      <w:numFmt w:val="decimal"/>
      <w:lvlText w:val="%1."/>
      <w:lvlJc w:val="left"/>
      <w:pPr>
        <w:ind w:left="720" w:hanging="360"/>
      </w:pPr>
    </w:lvl>
    <w:lvl w:ilvl="1" w:tplc="47652819" w:tentative="1">
      <w:start w:val="1"/>
      <w:numFmt w:val="lowerLetter"/>
      <w:lvlText w:val="%2."/>
      <w:lvlJc w:val="left"/>
      <w:pPr>
        <w:ind w:left="1440" w:hanging="360"/>
      </w:pPr>
    </w:lvl>
    <w:lvl w:ilvl="2" w:tplc="47652819" w:tentative="1">
      <w:start w:val="1"/>
      <w:numFmt w:val="lowerRoman"/>
      <w:lvlText w:val="%3."/>
      <w:lvlJc w:val="right"/>
      <w:pPr>
        <w:ind w:left="2160" w:hanging="180"/>
      </w:pPr>
    </w:lvl>
    <w:lvl w:ilvl="3" w:tplc="47652819" w:tentative="1">
      <w:start w:val="1"/>
      <w:numFmt w:val="decimal"/>
      <w:lvlText w:val="%4."/>
      <w:lvlJc w:val="left"/>
      <w:pPr>
        <w:ind w:left="2880" w:hanging="360"/>
      </w:pPr>
    </w:lvl>
    <w:lvl w:ilvl="4" w:tplc="47652819" w:tentative="1">
      <w:start w:val="1"/>
      <w:numFmt w:val="lowerLetter"/>
      <w:lvlText w:val="%5."/>
      <w:lvlJc w:val="left"/>
      <w:pPr>
        <w:ind w:left="3600" w:hanging="360"/>
      </w:pPr>
    </w:lvl>
    <w:lvl w:ilvl="5" w:tplc="47652819" w:tentative="1">
      <w:start w:val="1"/>
      <w:numFmt w:val="lowerRoman"/>
      <w:lvlText w:val="%6."/>
      <w:lvlJc w:val="right"/>
      <w:pPr>
        <w:ind w:left="4320" w:hanging="180"/>
      </w:pPr>
    </w:lvl>
    <w:lvl w:ilvl="6" w:tplc="47652819" w:tentative="1">
      <w:start w:val="1"/>
      <w:numFmt w:val="decimal"/>
      <w:lvlText w:val="%7."/>
      <w:lvlJc w:val="left"/>
      <w:pPr>
        <w:ind w:left="5040" w:hanging="360"/>
      </w:pPr>
    </w:lvl>
    <w:lvl w:ilvl="7" w:tplc="47652819" w:tentative="1">
      <w:start w:val="1"/>
      <w:numFmt w:val="lowerLetter"/>
      <w:lvlText w:val="%8."/>
      <w:lvlJc w:val="left"/>
      <w:pPr>
        <w:ind w:left="5760" w:hanging="360"/>
      </w:pPr>
    </w:lvl>
    <w:lvl w:ilvl="8" w:tplc="47652819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5528F"/>
    <w:rsid w:val="004621D6"/>
    <w:rsid w:val="004A7EC2"/>
    <w:rsid w:val="004B0B79"/>
    <w:rsid w:val="004F5B04"/>
    <w:rsid w:val="0052166A"/>
    <w:rsid w:val="0056325B"/>
    <w:rsid w:val="00570E98"/>
    <w:rsid w:val="006B1488"/>
    <w:rsid w:val="006B7A92"/>
    <w:rsid w:val="006C12FE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441AF"/>
    <w:rsid w:val="00B63FEF"/>
    <w:rsid w:val="00B71ACD"/>
    <w:rsid w:val="00BD309F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B5E0F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5C01BFDE"/>
  <w15:docId w15:val="{04F3C809-30BA-45CA-B5A8-E1BA50EC0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gif"/><Relationship Id="rId3" Type="http://schemas.openxmlformats.org/officeDocument/2006/relationships/numbering" Target="numbering.xml"/><Relationship Id="rId21" Type="http://schemas.openxmlformats.org/officeDocument/2006/relationships/image" Target="media/image13.gi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gif"/><Relationship Id="rId27" Type="http://schemas.openxmlformats.org/officeDocument/2006/relationships/image" Target="media/image19.gi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3D71F7-CC93-4D05-AA6F-79618E65B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294</Words>
  <Characters>1679</Characters>
  <Application>Microsoft Office Word</Application>
  <DocSecurity>0</DocSecurity>
  <Lines>13</Lines>
  <Paragraphs>3</Paragraphs>
  <ScaleCrop>false</ScaleCrop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dong min</cp:lastModifiedBy>
  <cp:revision>11</cp:revision>
  <dcterms:created xsi:type="dcterms:W3CDTF">2013-12-09T06:44:00Z</dcterms:created>
  <dcterms:modified xsi:type="dcterms:W3CDTF">2020-10-11T13:16:00Z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